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45CE" w:rsidRPr="00882189" w:rsidRDefault="00C845CE" w:rsidP="00C845CE">
      <w:pPr>
        <w:jc w:val="center"/>
        <w:rPr>
          <w:b/>
          <w:sz w:val="26"/>
          <w:szCs w:val="26"/>
        </w:rPr>
      </w:pPr>
      <w:r>
        <w:rPr>
          <w:b/>
          <w:noProof/>
          <w:sz w:val="26"/>
          <w:szCs w:val="26"/>
        </w:rPr>
        <w:drawing>
          <wp:inline distT="0" distB="0" distL="0" distR="0">
            <wp:extent cx="558800" cy="7112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800" cy="711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45CE" w:rsidRPr="00D279FB" w:rsidRDefault="00C845CE" w:rsidP="00C845CE">
      <w:pPr>
        <w:jc w:val="right"/>
        <w:rPr>
          <w:b/>
          <w:sz w:val="26"/>
          <w:szCs w:val="26"/>
          <w:u w:val="single"/>
        </w:rPr>
      </w:pPr>
    </w:p>
    <w:p w:rsidR="00C845CE" w:rsidRPr="00882189" w:rsidRDefault="00C845CE" w:rsidP="00C845CE">
      <w:pPr>
        <w:jc w:val="center"/>
        <w:rPr>
          <w:b/>
          <w:sz w:val="26"/>
          <w:szCs w:val="26"/>
        </w:rPr>
      </w:pPr>
      <w:r w:rsidRPr="00882189">
        <w:rPr>
          <w:b/>
          <w:sz w:val="26"/>
          <w:szCs w:val="26"/>
        </w:rPr>
        <w:t xml:space="preserve">АДМИНИСТРАЦИЯ УСТЬ-КУБИНСКОГО </w:t>
      </w:r>
    </w:p>
    <w:p w:rsidR="00C845CE" w:rsidRPr="00882189" w:rsidRDefault="00C845CE" w:rsidP="00C845CE">
      <w:pPr>
        <w:jc w:val="center"/>
        <w:rPr>
          <w:b/>
          <w:sz w:val="26"/>
          <w:szCs w:val="26"/>
        </w:rPr>
      </w:pPr>
      <w:r w:rsidRPr="00882189">
        <w:rPr>
          <w:b/>
          <w:sz w:val="26"/>
          <w:szCs w:val="26"/>
        </w:rPr>
        <w:t>МУНИЦИПАЛЬНОГО РАЙОНА</w:t>
      </w:r>
    </w:p>
    <w:p w:rsidR="00C845CE" w:rsidRPr="00882189" w:rsidRDefault="00C845CE" w:rsidP="00C845CE">
      <w:pPr>
        <w:jc w:val="center"/>
        <w:rPr>
          <w:b/>
          <w:sz w:val="26"/>
          <w:szCs w:val="26"/>
        </w:rPr>
      </w:pPr>
    </w:p>
    <w:p w:rsidR="00C845CE" w:rsidRDefault="00C845CE" w:rsidP="00C845CE">
      <w:pPr>
        <w:jc w:val="center"/>
        <w:rPr>
          <w:b/>
          <w:sz w:val="26"/>
          <w:szCs w:val="26"/>
        </w:rPr>
      </w:pPr>
      <w:r w:rsidRPr="00882189">
        <w:rPr>
          <w:b/>
          <w:sz w:val="26"/>
          <w:szCs w:val="26"/>
        </w:rPr>
        <w:t>ПОСТАНОВЛЕНИЕ</w:t>
      </w:r>
    </w:p>
    <w:p w:rsidR="00C845CE" w:rsidRPr="00882189" w:rsidRDefault="00C845CE" w:rsidP="00C845CE">
      <w:pPr>
        <w:jc w:val="center"/>
        <w:rPr>
          <w:b/>
          <w:sz w:val="26"/>
          <w:szCs w:val="26"/>
        </w:rPr>
      </w:pPr>
    </w:p>
    <w:p w:rsidR="00C845CE" w:rsidRPr="00C845CE" w:rsidRDefault="00C845CE" w:rsidP="00C845CE">
      <w:pPr>
        <w:jc w:val="center"/>
        <w:rPr>
          <w:sz w:val="26"/>
          <w:szCs w:val="26"/>
        </w:rPr>
      </w:pPr>
      <w:r w:rsidRPr="00C845CE">
        <w:rPr>
          <w:sz w:val="26"/>
          <w:szCs w:val="26"/>
        </w:rPr>
        <w:t>с. Устье</w:t>
      </w:r>
    </w:p>
    <w:p w:rsidR="00C845CE" w:rsidRPr="00C845CE" w:rsidRDefault="00C845CE" w:rsidP="00C845CE">
      <w:pPr>
        <w:jc w:val="both"/>
        <w:rPr>
          <w:sz w:val="26"/>
          <w:szCs w:val="26"/>
        </w:rPr>
      </w:pPr>
    </w:p>
    <w:p w:rsidR="00C845CE" w:rsidRPr="00C845CE" w:rsidRDefault="00C845CE" w:rsidP="00C845CE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9F3D09">
        <w:rPr>
          <w:sz w:val="26"/>
          <w:szCs w:val="26"/>
        </w:rPr>
        <w:t>11.09.2017                                                                                                   № 900</w:t>
      </w:r>
      <w:r>
        <w:rPr>
          <w:sz w:val="26"/>
          <w:szCs w:val="26"/>
        </w:rPr>
        <w:t xml:space="preserve">                 </w:t>
      </w:r>
      <w:r w:rsidRPr="00C845CE">
        <w:rPr>
          <w:sz w:val="26"/>
          <w:szCs w:val="26"/>
        </w:rPr>
        <w:t xml:space="preserve">                                                                               </w:t>
      </w:r>
      <w:r w:rsidR="009F3D09">
        <w:rPr>
          <w:sz w:val="26"/>
          <w:szCs w:val="26"/>
        </w:rPr>
        <w:t xml:space="preserve">                   </w:t>
      </w:r>
      <w:r w:rsidRPr="00C845CE">
        <w:rPr>
          <w:sz w:val="26"/>
          <w:szCs w:val="26"/>
        </w:rPr>
        <w:t xml:space="preserve">                                                                                                                     </w:t>
      </w:r>
    </w:p>
    <w:p w:rsidR="00C845CE" w:rsidRPr="00C845CE" w:rsidRDefault="00C845CE" w:rsidP="00C845CE">
      <w:pPr>
        <w:jc w:val="both"/>
        <w:rPr>
          <w:sz w:val="26"/>
          <w:szCs w:val="26"/>
        </w:rPr>
      </w:pPr>
    </w:p>
    <w:tbl>
      <w:tblPr>
        <w:tblW w:w="0" w:type="auto"/>
        <w:tblLook w:val="04A0"/>
      </w:tblPr>
      <w:tblGrid>
        <w:gridCol w:w="9571"/>
      </w:tblGrid>
      <w:tr w:rsidR="00C845CE" w:rsidRPr="00C845CE" w:rsidTr="004217B8">
        <w:tc>
          <w:tcPr>
            <w:tcW w:w="9571" w:type="dxa"/>
            <w:hideMark/>
          </w:tcPr>
          <w:p w:rsidR="00C845CE" w:rsidRPr="00C845CE" w:rsidRDefault="00C845CE" w:rsidP="004217B8">
            <w:pPr>
              <w:widowControl w:val="0"/>
              <w:shd w:val="clear" w:color="auto" w:fill="FFFFFF"/>
              <w:spacing w:before="600" w:after="60" w:line="0" w:lineRule="atLeast"/>
              <w:jc w:val="center"/>
              <w:rPr>
                <w:bCs/>
                <w:sz w:val="26"/>
                <w:szCs w:val="26"/>
                <w:lang w:bidi="en-US"/>
              </w:rPr>
            </w:pPr>
          </w:p>
        </w:tc>
      </w:tr>
    </w:tbl>
    <w:p w:rsidR="00C845CE" w:rsidRPr="00C845CE" w:rsidRDefault="00C845CE" w:rsidP="00C845CE">
      <w:pPr>
        <w:jc w:val="both"/>
        <w:rPr>
          <w:sz w:val="26"/>
          <w:szCs w:val="26"/>
        </w:rPr>
      </w:pPr>
      <w:r w:rsidRPr="00C845CE">
        <w:rPr>
          <w:sz w:val="26"/>
          <w:szCs w:val="26"/>
        </w:rPr>
        <w:t xml:space="preserve"> </w:t>
      </w:r>
    </w:p>
    <w:p w:rsidR="00C845CE" w:rsidRPr="00C845CE" w:rsidRDefault="00C845CE" w:rsidP="00C845CE">
      <w:pPr>
        <w:jc w:val="center"/>
        <w:rPr>
          <w:sz w:val="26"/>
          <w:szCs w:val="26"/>
        </w:rPr>
      </w:pPr>
      <w:r w:rsidRPr="00C845CE">
        <w:rPr>
          <w:sz w:val="26"/>
          <w:szCs w:val="26"/>
        </w:rPr>
        <w:t>Об утверждении муниципальной программы</w:t>
      </w:r>
    </w:p>
    <w:p w:rsidR="00C845CE" w:rsidRPr="00C845CE" w:rsidRDefault="00C845CE" w:rsidP="00C845CE">
      <w:pPr>
        <w:jc w:val="center"/>
        <w:rPr>
          <w:sz w:val="26"/>
          <w:szCs w:val="26"/>
        </w:rPr>
      </w:pPr>
      <w:r w:rsidRPr="00C845CE">
        <w:rPr>
          <w:sz w:val="26"/>
          <w:szCs w:val="26"/>
        </w:rPr>
        <w:t xml:space="preserve">«Основные направления кадровой политики </w:t>
      </w:r>
    </w:p>
    <w:p w:rsidR="00C845CE" w:rsidRPr="00C845CE" w:rsidRDefault="00C845CE" w:rsidP="00C845CE">
      <w:pPr>
        <w:jc w:val="center"/>
        <w:rPr>
          <w:sz w:val="26"/>
          <w:szCs w:val="26"/>
        </w:rPr>
      </w:pPr>
      <w:r w:rsidRPr="00C845CE">
        <w:rPr>
          <w:sz w:val="26"/>
          <w:szCs w:val="26"/>
        </w:rPr>
        <w:t xml:space="preserve">в </w:t>
      </w:r>
      <w:proofErr w:type="spellStart"/>
      <w:r w:rsidRPr="00C845CE">
        <w:rPr>
          <w:sz w:val="26"/>
          <w:szCs w:val="26"/>
        </w:rPr>
        <w:t>Усть-Кубинском</w:t>
      </w:r>
      <w:proofErr w:type="spellEnd"/>
      <w:r w:rsidRPr="00C845CE">
        <w:rPr>
          <w:sz w:val="26"/>
          <w:szCs w:val="26"/>
        </w:rPr>
        <w:t xml:space="preserve">  муниципальном районе на 2018 - 2020 годы»</w:t>
      </w:r>
    </w:p>
    <w:p w:rsidR="00C845CE" w:rsidRPr="00882189" w:rsidRDefault="00C845CE" w:rsidP="00C845CE">
      <w:pPr>
        <w:jc w:val="both"/>
        <w:rPr>
          <w:sz w:val="26"/>
          <w:szCs w:val="26"/>
        </w:rPr>
      </w:pPr>
    </w:p>
    <w:p w:rsidR="00C845CE" w:rsidRPr="00882189" w:rsidRDefault="00C845CE" w:rsidP="00C845CE">
      <w:pPr>
        <w:ind w:firstLine="709"/>
        <w:jc w:val="both"/>
        <w:rPr>
          <w:sz w:val="26"/>
          <w:szCs w:val="26"/>
        </w:rPr>
      </w:pPr>
      <w:proofErr w:type="gramStart"/>
      <w:r w:rsidRPr="00882189">
        <w:rPr>
          <w:sz w:val="26"/>
          <w:szCs w:val="26"/>
        </w:rPr>
        <w:t>С целью определения основных направлений кадровой политики в районе, эффективного взаимодействия администрации района с предприятиями, учреждениями, организациями района по обеспечению квалифицированными кадрами, обобщения имеющегося опыта и создания стимулирующих мер по закреплению кадров в районе, в соответствии с постановлением администрации Усть-Кубинского  муниципального района</w:t>
      </w:r>
      <w:r>
        <w:rPr>
          <w:sz w:val="26"/>
          <w:szCs w:val="26"/>
        </w:rPr>
        <w:t xml:space="preserve"> от 30 декабря</w:t>
      </w:r>
      <w:r w:rsidRPr="00882189">
        <w:rPr>
          <w:sz w:val="26"/>
          <w:szCs w:val="26"/>
        </w:rPr>
        <w:t xml:space="preserve"> 2013</w:t>
      </w:r>
      <w:r>
        <w:rPr>
          <w:sz w:val="26"/>
          <w:szCs w:val="26"/>
        </w:rPr>
        <w:t xml:space="preserve"> года</w:t>
      </w:r>
      <w:r w:rsidRPr="00882189">
        <w:rPr>
          <w:sz w:val="26"/>
          <w:szCs w:val="26"/>
        </w:rPr>
        <w:t xml:space="preserve"> № 1405 «О Порядке разработки,  реализации и оценки эффективности муниципальных программ», ст. 43 Устава</w:t>
      </w:r>
      <w:proofErr w:type="gramEnd"/>
      <w:r w:rsidRPr="00882189">
        <w:rPr>
          <w:sz w:val="26"/>
          <w:szCs w:val="26"/>
        </w:rPr>
        <w:t xml:space="preserve"> района</w:t>
      </w:r>
      <w:r>
        <w:rPr>
          <w:sz w:val="26"/>
          <w:szCs w:val="26"/>
        </w:rPr>
        <w:t xml:space="preserve"> администрация района</w:t>
      </w:r>
    </w:p>
    <w:p w:rsidR="00C845CE" w:rsidRPr="00882189" w:rsidRDefault="00C845CE" w:rsidP="00C845CE">
      <w:pPr>
        <w:jc w:val="both"/>
        <w:rPr>
          <w:b/>
          <w:sz w:val="26"/>
          <w:szCs w:val="26"/>
        </w:rPr>
      </w:pPr>
      <w:r w:rsidRPr="00882189">
        <w:rPr>
          <w:b/>
          <w:sz w:val="26"/>
          <w:szCs w:val="26"/>
        </w:rPr>
        <w:t>ПОСТАНОВЛЯ</w:t>
      </w:r>
      <w:r>
        <w:rPr>
          <w:b/>
          <w:sz w:val="26"/>
          <w:szCs w:val="26"/>
        </w:rPr>
        <w:t>ЕТ</w:t>
      </w:r>
      <w:r w:rsidRPr="00882189">
        <w:rPr>
          <w:b/>
          <w:sz w:val="26"/>
          <w:szCs w:val="26"/>
        </w:rPr>
        <w:t>:</w:t>
      </w:r>
    </w:p>
    <w:p w:rsidR="00C845CE" w:rsidRPr="00882189" w:rsidRDefault="00C845CE" w:rsidP="00C845CE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882189">
        <w:rPr>
          <w:rFonts w:ascii="Times New Roman" w:hAnsi="Times New Roman" w:cs="Times New Roman"/>
          <w:b w:val="0"/>
          <w:sz w:val="26"/>
          <w:szCs w:val="26"/>
        </w:rPr>
        <w:t xml:space="preserve">1.Утвердить  муниципальную программу «Основные направления кадровой политики в </w:t>
      </w:r>
      <w:proofErr w:type="spellStart"/>
      <w:r w:rsidRPr="00882189">
        <w:rPr>
          <w:rFonts w:ascii="Times New Roman" w:hAnsi="Times New Roman" w:cs="Times New Roman"/>
          <w:b w:val="0"/>
          <w:sz w:val="26"/>
          <w:szCs w:val="26"/>
        </w:rPr>
        <w:t>Усть-Кубинском</w:t>
      </w:r>
      <w:proofErr w:type="spellEnd"/>
      <w:r w:rsidRPr="00882189">
        <w:rPr>
          <w:rFonts w:ascii="Times New Roman" w:hAnsi="Times New Roman" w:cs="Times New Roman"/>
          <w:b w:val="0"/>
          <w:sz w:val="26"/>
          <w:szCs w:val="26"/>
        </w:rPr>
        <w:t xml:space="preserve">  муниципальном районе на 2018 - 2020 годы»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(дал</w:t>
      </w:r>
      <w:r w:rsidRPr="00882189">
        <w:rPr>
          <w:rFonts w:ascii="Times New Roman" w:hAnsi="Times New Roman" w:cs="Times New Roman"/>
          <w:b w:val="0"/>
          <w:sz w:val="26"/>
          <w:szCs w:val="26"/>
        </w:rPr>
        <w:t xml:space="preserve">ее </w:t>
      </w:r>
      <w:proofErr w:type="gramStart"/>
      <w:r w:rsidRPr="00882189">
        <w:rPr>
          <w:rFonts w:ascii="Times New Roman" w:hAnsi="Times New Roman" w:cs="Times New Roman"/>
          <w:b w:val="0"/>
          <w:sz w:val="26"/>
          <w:szCs w:val="26"/>
        </w:rPr>
        <w:t>–П</w:t>
      </w:r>
      <w:proofErr w:type="gramEnd"/>
      <w:r w:rsidRPr="00882189">
        <w:rPr>
          <w:rFonts w:ascii="Times New Roman" w:hAnsi="Times New Roman" w:cs="Times New Roman"/>
          <w:b w:val="0"/>
          <w:sz w:val="26"/>
          <w:szCs w:val="26"/>
        </w:rPr>
        <w:t>рограмма) (прилагается).</w:t>
      </w:r>
    </w:p>
    <w:p w:rsidR="00C845CE" w:rsidRPr="00882189" w:rsidRDefault="00C845CE" w:rsidP="00C845CE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ab/>
        <w:t>2</w:t>
      </w:r>
      <w:r w:rsidRPr="00882189">
        <w:rPr>
          <w:sz w:val="26"/>
          <w:szCs w:val="26"/>
        </w:rPr>
        <w:t xml:space="preserve">. </w:t>
      </w:r>
      <w:proofErr w:type="gramStart"/>
      <w:r w:rsidRPr="00882189">
        <w:rPr>
          <w:sz w:val="26"/>
          <w:szCs w:val="26"/>
        </w:rPr>
        <w:t>Контроль за</w:t>
      </w:r>
      <w:proofErr w:type="gramEnd"/>
      <w:r w:rsidRPr="00882189">
        <w:rPr>
          <w:sz w:val="26"/>
          <w:szCs w:val="26"/>
        </w:rPr>
        <w:t xml:space="preserve"> выполнением настоящего постановления возложить на заместителя Главы администрации района,</w:t>
      </w:r>
      <w:r>
        <w:rPr>
          <w:sz w:val="26"/>
          <w:szCs w:val="26"/>
        </w:rPr>
        <w:t xml:space="preserve"> </w:t>
      </w:r>
      <w:r w:rsidRPr="00882189">
        <w:rPr>
          <w:sz w:val="26"/>
          <w:szCs w:val="26"/>
        </w:rPr>
        <w:t>начальника отдела культуры,</w:t>
      </w:r>
      <w:r>
        <w:rPr>
          <w:sz w:val="26"/>
          <w:szCs w:val="26"/>
        </w:rPr>
        <w:t xml:space="preserve"> </w:t>
      </w:r>
      <w:r w:rsidRPr="00882189">
        <w:rPr>
          <w:sz w:val="26"/>
          <w:szCs w:val="26"/>
        </w:rPr>
        <w:t>спорта и молодежи администрации района Комарову Е.Б</w:t>
      </w:r>
      <w:r>
        <w:rPr>
          <w:sz w:val="26"/>
          <w:szCs w:val="26"/>
        </w:rPr>
        <w:t>.</w:t>
      </w:r>
    </w:p>
    <w:p w:rsidR="00C845CE" w:rsidRPr="00882189" w:rsidRDefault="00C845CE" w:rsidP="00C845CE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4. </w:t>
      </w:r>
      <w:r w:rsidRPr="00882189">
        <w:rPr>
          <w:sz w:val="26"/>
          <w:szCs w:val="26"/>
        </w:rPr>
        <w:t>Настоящее постановление вступает в силу</w:t>
      </w:r>
      <w:r>
        <w:rPr>
          <w:sz w:val="26"/>
          <w:szCs w:val="26"/>
        </w:rPr>
        <w:t xml:space="preserve"> на следующий день</w:t>
      </w:r>
      <w:r w:rsidRPr="00882189">
        <w:rPr>
          <w:sz w:val="26"/>
          <w:szCs w:val="26"/>
        </w:rPr>
        <w:t xml:space="preserve"> после</w:t>
      </w:r>
      <w:r>
        <w:rPr>
          <w:sz w:val="26"/>
          <w:szCs w:val="26"/>
        </w:rPr>
        <w:t xml:space="preserve"> его</w:t>
      </w:r>
      <w:r w:rsidRPr="00882189">
        <w:rPr>
          <w:sz w:val="26"/>
          <w:szCs w:val="26"/>
        </w:rPr>
        <w:t xml:space="preserve"> официального опубликования.</w:t>
      </w:r>
    </w:p>
    <w:p w:rsidR="00C845CE" w:rsidRPr="00882189" w:rsidRDefault="00C845CE" w:rsidP="00C845CE">
      <w:pPr>
        <w:shd w:val="clear" w:color="auto" w:fill="FFFFFF"/>
        <w:tabs>
          <w:tab w:val="left" w:pos="974"/>
        </w:tabs>
        <w:jc w:val="both"/>
        <w:rPr>
          <w:color w:val="000000"/>
          <w:sz w:val="26"/>
          <w:szCs w:val="26"/>
        </w:rPr>
      </w:pPr>
    </w:p>
    <w:p w:rsidR="00C845CE" w:rsidRDefault="00C845CE" w:rsidP="00C845CE">
      <w:pPr>
        <w:jc w:val="both"/>
        <w:rPr>
          <w:sz w:val="26"/>
          <w:szCs w:val="26"/>
        </w:rPr>
      </w:pPr>
    </w:p>
    <w:p w:rsidR="00C845CE" w:rsidRDefault="00C845CE" w:rsidP="00C845CE">
      <w:pPr>
        <w:jc w:val="both"/>
        <w:rPr>
          <w:sz w:val="26"/>
          <w:szCs w:val="26"/>
        </w:rPr>
      </w:pPr>
    </w:p>
    <w:p w:rsidR="009F3D09" w:rsidRDefault="009F3D09" w:rsidP="00C845CE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 администрации района                                                                  А.О. Семичев</w:t>
      </w:r>
    </w:p>
    <w:p w:rsidR="009F3D09" w:rsidRDefault="009F3D09" w:rsidP="00C845CE">
      <w:pPr>
        <w:jc w:val="both"/>
        <w:rPr>
          <w:sz w:val="26"/>
          <w:szCs w:val="26"/>
        </w:rPr>
      </w:pPr>
    </w:p>
    <w:p w:rsidR="009F3D09" w:rsidRDefault="009F3D09" w:rsidP="00C845CE">
      <w:pPr>
        <w:jc w:val="both"/>
        <w:rPr>
          <w:sz w:val="26"/>
          <w:szCs w:val="26"/>
        </w:rPr>
      </w:pPr>
    </w:p>
    <w:p w:rsidR="009F3D09" w:rsidRDefault="009F3D09" w:rsidP="00C845CE">
      <w:pPr>
        <w:jc w:val="both"/>
        <w:rPr>
          <w:sz w:val="26"/>
          <w:szCs w:val="26"/>
        </w:rPr>
      </w:pPr>
    </w:p>
    <w:p w:rsidR="009F3D09" w:rsidRPr="00882189" w:rsidRDefault="009F3D09" w:rsidP="00C845CE">
      <w:pPr>
        <w:jc w:val="both"/>
        <w:rPr>
          <w:sz w:val="26"/>
          <w:szCs w:val="26"/>
        </w:rPr>
      </w:pPr>
    </w:p>
    <w:p w:rsidR="00C845CE" w:rsidRDefault="00C845CE" w:rsidP="00C845CE">
      <w:pPr>
        <w:jc w:val="center"/>
        <w:rPr>
          <w:sz w:val="26"/>
          <w:szCs w:val="26"/>
        </w:rPr>
      </w:pPr>
    </w:p>
    <w:p w:rsidR="004217B8" w:rsidRDefault="004217B8" w:rsidP="00C845CE">
      <w:pPr>
        <w:jc w:val="center"/>
        <w:rPr>
          <w:sz w:val="26"/>
          <w:szCs w:val="26"/>
        </w:rPr>
      </w:pPr>
    </w:p>
    <w:p w:rsidR="004217B8" w:rsidRDefault="004217B8" w:rsidP="00C845CE">
      <w:pPr>
        <w:jc w:val="center"/>
        <w:rPr>
          <w:sz w:val="26"/>
          <w:szCs w:val="26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53"/>
        <w:gridCol w:w="4501"/>
      </w:tblGrid>
      <w:tr w:rsidR="004217B8" w:rsidTr="004217B8">
        <w:tc>
          <w:tcPr>
            <w:tcW w:w="5353" w:type="dxa"/>
          </w:tcPr>
          <w:p w:rsidR="004217B8" w:rsidRDefault="004217B8" w:rsidP="004217B8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501" w:type="dxa"/>
          </w:tcPr>
          <w:p w:rsidR="004217B8" w:rsidRDefault="004217B8" w:rsidP="004217B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Утверждена</w:t>
            </w:r>
          </w:p>
          <w:p w:rsidR="004217B8" w:rsidRDefault="004217B8" w:rsidP="004217B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постановлением администрации</w:t>
            </w:r>
            <w:r w:rsidR="009F3D09">
              <w:rPr>
                <w:sz w:val="26"/>
                <w:szCs w:val="26"/>
              </w:rPr>
              <w:t xml:space="preserve"> района от 11.09.2017 № 900</w:t>
            </w:r>
          </w:p>
          <w:p w:rsidR="004217B8" w:rsidRDefault="004217B8" w:rsidP="004217B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(приложение)</w:t>
            </w:r>
          </w:p>
        </w:tc>
      </w:tr>
    </w:tbl>
    <w:p w:rsidR="004217B8" w:rsidRPr="00882189" w:rsidRDefault="004217B8" w:rsidP="004217B8">
      <w:pPr>
        <w:jc w:val="both"/>
        <w:rPr>
          <w:sz w:val="26"/>
          <w:szCs w:val="26"/>
        </w:rPr>
      </w:pPr>
    </w:p>
    <w:p w:rsidR="00C845CE" w:rsidRPr="00882189" w:rsidRDefault="00C845CE" w:rsidP="00C845CE">
      <w:pPr>
        <w:jc w:val="center"/>
        <w:rPr>
          <w:b/>
          <w:sz w:val="26"/>
          <w:szCs w:val="26"/>
        </w:rPr>
      </w:pPr>
    </w:p>
    <w:p w:rsidR="00C845CE" w:rsidRPr="00882189" w:rsidRDefault="00C845CE" w:rsidP="00C845CE">
      <w:pPr>
        <w:jc w:val="center"/>
        <w:rPr>
          <w:b/>
          <w:sz w:val="26"/>
          <w:szCs w:val="26"/>
        </w:rPr>
      </w:pPr>
      <w:r w:rsidRPr="00882189">
        <w:rPr>
          <w:b/>
          <w:sz w:val="26"/>
          <w:szCs w:val="26"/>
        </w:rPr>
        <w:t>Муниципальная программа</w:t>
      </w:r>
    </w:p>
    <w:p w:rsidR="00C845CE" w:rsidRPr="00882189" w:rsidRDefault="00C845CE" w:rsidP="00C845CE">
      <w:pPr>
        <w:jc w:val="center"/>
        <w:rPr>
          <w:b/>
          <w:sz w:val="26"/>
          <w:szCs w:val="26"/>
        </w:rPr>
      </w:pPr>
      <w:r w:rsidRPr="00882189">
        <w:rPr>
          <w:b/>
          <w:sz w:val="26"/>
          <w:szCs w:val="26"/>
        </w:rPr>
        <w:t xml:space="preserve">«Основные направления кадровой политики </w:t>
      </w:r>
    </w:p>
    <w:p w:rsidR="00C845CE" w:rsidRPr="00882189" w:rsidRDefault="00C845CE" w:rsidP="00C845CE">
      <w:pPr>
        <w:jc w:val="center"/>
        <w:rPr>
          <w:b/>
          <w:sz w:val="26"/>
          <w:szCs w:val="26"/>
        </w:rPr>
      </w:pPr>
      <w:r w:rsidRPr="00882189">
        <w:rPr>
          <w:b/>
          <w:sz w:val="26"/>
          <w:szCs w:val="26"/>
        </w:rPr>
        <w:t xml:space="preserve">в </w:t>
      </w:r>
      <w:proofErr w:type="spellStart"/>
      <w:r w:rsidRPr="00882189">
        <w:rPr>
          <w:b/>
          <w:sz w:val="26"/>
          <w:szCs w:val="26"/>
        </w:rPr>
        <w:t>Усть-Кубинском</w:t>
      </w:r>
      <w:proofErr w:type="spellEnd"/>
      <w:r w:rsidRPr="00882189">
        <w:rPr>
          <w:b/>
          <w:sz w:val="26"/>
          <w:szCs w:val="26"/>
        </w:rPr>
        <w:t xml:space="preserve">  муниципальном районе на 2018 - 2020 годы»</w:t>
      </w:r>
    </w:p>
    <w:p w:rsidR="00C845CE" w:rsidRPr="00882189" w:rsidRDefault="00C845CE" w:rsidP="00C845CE">
      <w:pPr>
        <w:jc w:val="center"/>
        <w:rPr>
          <w:b/>
          <w:sz w:val="26"/>
          <w:szCs w:val="26"/>
        </w:rPr>
      </w:pPr>
      <w:r w:rsidRPr="00882189">
        <w:rPr>
          <w:b/>
          <w:sz w:val="26"/>
          <w:szCs w:val="26"/>
        </w:rPr>
        <w:t>(далее – Программа)</w:t>
      </w:r>
    </w:p>
    <w:p w:rsidR="00C845CE" w:rsidRPr="00882189" w:rsidRDefault="00C845CE" w:rsidP="00C845CE">
      <w:pPr>
        <w:jc w:val="center"/>
        <w:rPr>
          <w:b/>
          <w:sz w:val="26"/>
          <w:szCs w:val="26"/>
        </w:rPr>
      </w:pPr>
    </w:p>
    <w:p w:rsidR="00C845CE" w:rsidRPr="00882189" w:rsidRDefault="00C845CE" w:rsidP="00C845CE">
      <w:pPr>
        <w:jc w:val="center"/>
        <w:rPr>
          <w:b/>
          <w:sz w:val="26"/>
          <w:szCs w:val="26"/>
        </w:rPr>
      </w:pPr>
      <w:r w:rsidRPr="00882189">
        <w:rPr>
          <w:b/>
          <w:sz w:val="26"/>
          <w:szCs w:val="26"/>
        </w:rPr>
        <w:t>1.Паспорт Программы</w:t>
      </w:r>
    </w:p>
    <w:p w:rsidR="00C845CE" w:rsidRPr="00882189" w:rsidRDefault="00C845CE" w:rsidP="00C845CE">
      <w:pPr>
        <w:jc w:val="both"/>
        <w:rPr>
          <w:sz w:val="26"/>
          <w:szCs w:val="26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43"/>
        <w:gridCol w:w="7938"/>
      </w:tblGrid>
      <w:tr w:rsidR="00C845CE" w:rsidRPr="00882189" w:rsidTr="004217B8">
        <w:trPr>
          <w:trHeight w:val="20"/>
        </w:trPr>
        <w:tc>
          <w:tcPr>
            <w:tcW w:w="1843" w:type="dxa"/>
          </w:tcPr>
          <w:p w:rsidR="00C845CE" w:rsidRPr="00882189" w:rsidRDefault="00C845CE" w:rsidP="004217B8">
            <w:pPr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Наименование Программы</w:t>
            </w:r>
          </w:p>
        </w:tc>
        <w:tc>
          <w:tcPr>
            <w:tcW w:w="7938" w:type="dxa"/>
          </w:tcPr>
          <w:p w:rsidR="00C845CE" w:rsidRPr="00882189" w:rsidRDefault="00C845CE" w:rsidP="004217B8">
            <w:pPr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 xml:space="preserve">Муниципальная программа «Основные направления кадровой политики в </w:t>
            </w:r>
            <w:proofErr w:type="spellStart"/>
            <w:r w:rsidRPr="00882189">
              <w:rPr>
                <w:sz w:val="26"/>
                <w:szCs w:val="26"/>
              </w:rPr>
              <w:t>Усть-Кубинском</w:t>
            </w:r>
            <w:proofErr w:type="spellEnd"/>
            <w:r w:rsidRPr="00882189">
              <w:rPr>
                <w:sz w:val="26"/>
                <w:szCs w:val="26"/>
              </w:rPr>
              <w:t xml:space="preserve">  муниципальном районе на 2018 - 2020 годы» </w:t>
            </w:r>
          </w:p>
          <w:p w:rsidR="00C845CE" w:rsidRPr="00882189" w:rsidRDefault="00C845CE" w:rsidP="004217B8">
            <w:pPr>
              <w:rPr>
                <w:sz w:val="26"/>
                <w:szCs w:val="26"/>
              </w:rPr>
            </w:pPr>
          </w:p>
        </w:tc>
      </w:tr>
      <w:tr w:rsidR="00C845CE" w:rsidRPr="00882189" w:rsidTr="004217B8">
        <w:trPr>
          <w:trHeight w:val="20"/>
        </w:trPr>
        <w:tc>
          <w:tcPr>
            <w:tcW w:w="1843" w:type="dxa"/>
          </w:tcPr>
          <w:p w:rsidR="00C845CE" w:rsidRPr="00882189" w:rsidRDefault="00C845CE" w:rsidP="004217B8">
            <w:pPr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Цели</w:t>
            </w:r>
          </w:p>
          <w:p w:rsidR="00C845CE" w:rsidRPr="00882189" w:rsidRDefault="00C845CE" w:rsidP="004217B8">
            <w:pPr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Программы</w:t>
            </w:r>
          </w:p>
        </w:tc>
        <w:tc>
          <w:tcPr>
            <w:tcW w:w="7938" w:type="dxa"/>
          </w:tcPr>
          <w:p w:rsidR="00C845CE" w:rsidRPr="00882189" w:rsidRDefault="00C845CE" w:rsidP="004217B8">
            <w:pPr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 xml:space="preserve"> -обеспечение квалифицированными кадрами органов местного самоуправления, предприятий, учреждений и организаций района </w:t>
            </w:r>
          </w:p>
        </w:tc>
      </w:tr>
      <w:tr w:rsidR="00C845CE" w:rsidRPr="00882189" w:rsidTr="004217B8">
        <w:trPr>
          <w:trHeight w:val="4814"/>
        </w:trPr>
        <w:tc>
          <w:tcPr>
            <w:tcW w:w="1843" w:type="dxa"/>
          </w:tcPr>
          <w:p w:rsidR="00C845CE" w:rsidRPr="00882189" w:rsidRDefault="00C845CE" w:rsidP="004217B8">
            <w:pPr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Задачи</w:t>
            </w:r>
          </w:p>
          <w:p w:rsidR="00C845CE" w:rsidRPr="00882189" w:rsidRDefault="00C845CE" w:rsidP="004217B8">
            <w:pPr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Программы</w:t>
            </w:r>
          </w:p>
        </w:tc>
        <w:tc>
          <w:tcPr>
            <w:tcW w:w="7938" w:type="dxa"/>
          </w:tcPr>
          <w:p w:rsidR="00C845CE" w:rsidRPr="00193F8C" w:rsidRDefault="00C845CE" w:rsidP="004217B8">
            <w:pPr>
              <w:rPr>
                <w:sz w:val="26"/>
                <w:szCs w:val="26"/>
              </w:rPr>
            </w:pPr>
            <w:r w:rsidRPr="003E07F4">
              <w:rPr>
                <w:b/>
                <w:sz w:val="26"/>
                <w:szCs w:val="26"/>
              </w:rPr>
              <w:t>-</w:t>
            </w:r>
            <w:r w:rsidRPr="00193F8C">
              <w:rPr>
                <w:sz w:val="26"/>
                <w:szCs w:val="26"/>
              </w:rPr>
              <w:t>создание, совершенствование и повышение эффективности системы подготовки, переподготовки и повышения квалификации кадров во всех отраслях</w:t>
            </w:r>
            <w:r w:rsidR="00DC1C32">
              <w:rPr>
                <w:sz w:val="26"/>
                <w:szCs w:val="26"/>
              </w:rPr>
              <w:t xml:space="preserve"> экономики</w:t>
            </w:r>
            <w:r w:rsidRPr="00193F8C">
              <w:rPr>
                <w:sz w:val="26"/>
                <w:szCs w:val="26"/>
              </w:rPr>
              <w:t xml:space="preserve"> района;</w:t>
            </w:r>
          </w:p>
          <w:p w:rsidR="00C845CE" w:rsidRPr="00193F8C" w:rsidRDefault="00C845CE" w:rsidP="004217B8">
            <w:pPr>
              <w:rPr>
                <w:sz w:val="26"/>
                <w:szCs w:val="26"/>
              </w:rPr>
            </w:pPr>
            <w:r w:rsidRPr="003E07F4">
              <w:rPr>
                <w:b/>
                <w:sz w:val="26"/>
                <w:szCs w:val="26"/>
              </w:rPr>
              <w:t>-</w:t>
            </w:r>
            <w:r w:rsidRPr="00193F8C">
              <w:rPr>
                <w:sz w:val="26"/>
                <w:szCs w:val="26"/>
              </w:rPr>
              <w:t>привлечение и закрепление в районе выпускников высших и средних профессиональных учебных заведений, молодых специалистов;</w:t>
            </w:r>
          </w:p>
          <w:p w:rsidR="00C845CE" w:rsidRPr="00193F8C" w:rsidRDefault="00C845CE" w:rsidP="004217B8">
            <w:pPr>
              <w:rPr>
                <w:sz w:val="26"/>
                <w:szCs w:val="26"/>
              </w:rPr>
            </w:pPr>
            <w:r w:rsidRPr="00193F8C">
              <w:rPr>
                <w:sz w:val="26"/>
                <w:szCs w:val="26"/>
              </w:rPr>
              <w:t>-обеспечение взаимодействия администрации района и предприятий, организаций и учреждений района по решению кадровых вопросов;</w:t>
            </w:r>
          </w:p>
          <w:p w:rsidR="00C845CE" w:rsidRPr="003E07F4" w:rsidRDefault="00C845CE" w:rsidP="004217B8">
            <w:pPr>
              <w:rPr>
                <w:b/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  <w:r w:rsidRPr="00193F8C">
              <w:rPr>
                <w:sz w:val="26"/>
                <w:szCs w:val="26"/>
              </w:rPr>
              <w:t xml:space="preserve">совершенствование </w:t>
            </w:r>
            <w:proofErr w:type="spellStart"/>
            <w:r w:rsidRPr="00193F8C">
              <w:rPr>
                <w:sz w:val="26"/>
                <w:szCs w:val="26"/>
              </w:rPr>
              <w:t>профориентационной</w:t>
            </w:r>
            <w:proofErr w:type="spellEnd"/>
            <w:r w:rsidRPr="00193F8C">
              <w:rPr>
                <w:sz w:val="26"/>
                <w:szCs w:val="26"/>
              </w:rPr>
              <w:t xml:space="preserve"> работы в образовательных организациях района;</w:t>
            </w:r>
          </w:p>
          <w:p w:rsidR="00C845CE" w:rsidRPr="00193F8C" w:rsidRDefault="00C845CE" w:rsidP="004217B8">
            <w:pPr>
              <w:rPr>
                <w:sz w:val="26"/>
                <w:szCs w:val="26"/>
              </w:rPr>
            </w:pPr>
            <w:r w:rsidRPr="003E07F4">
              <w:rPr>
                <w:b/>
                <w:sz w:val="26"/>
                <w:szCs w:val="26"/>
              </w:rPr>
              <w:t>-</w:t>
            </w:r>
            <w:r w:rsidRPr="00193F8C">
              <w:rPr>
                <w:sz w:val="26"/>
                <w:szCs w:val="26"/>
              </w:rPr>
              <w:t>формирование резерва управленческих кадров района;</w:t>
            </w:r>
          </w:p>
          <w:p w:rsidR="00C845CE" w:rsidRPr="00193F8C" w:rsidRDefault="00C845CE" w:rsidP="004217B8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93F8C">
              <w:rPr>
                <w:sz w:val="26"/>
                <w:szCs w:val="26"/>
              </w:rPr>
              <w:t>-попо</w:t>
            </w:r>
            <w:r w:rsidR="00B8786F">
              <w:rPr>
                <w:sz w:val="26"/>
                <w:szCs w:val="26"/>
              </w:rPr>
              <w:t>лнение созданн</w:t>
            </w:r>
            <w:r w:rsidRPr="00193F8C">
              <w:rPr>
                <w:sz w:val="26"/>
                <w:szCs w:val="26"/>
              </w:rPr>
              <w:t>ой автоматизированной базы данных рынка труда в районе, включая сведения об отраслевых потребностях в специалистах, возможностях их подготовки;</w:t>
            </w:r>
          </w:p>
          <w:p w:rsidR="00C845CE" w:rsidRPr="00193F8C" w:rsidRDefault="00C845CE" w:rsidP="004217B8">
            <w:pPr>
              <w:ind w:firstLine="38"/>
              <w:rPr>
                <w:sz w:val="26"/>
                <w:szCs w:val="26"/>
              </w:rPr>
            </w:pPr>
            <w:r w:rsidRPr="00193F8C">
              <w:rPr>
                <w:sz w:val="26"/>
                <w:szCs w:val="26"/>
              </w:rPr>
              <w:t xml:space="preserve">-разработка комплекса мер по закреплению квалифицированных кадров в районе </w:t>
            </w:r>
          </w:p>
        </w:tc>
      </w:tr>
      <w:tr w:rsidR="00C845CE" w:rsidRPr="00882189" w:rsidTr="004217B8">
        <w:trPr>
          <w:trHeight w:val="506"/>
        </w:trPr>
        <w:tc>
          <w:tcPr>
            <w:tcW w:w="1843" w:type="dxa"/>
          </w:tcPr>
          <w:p w:rsidR="00C845CE" w:rsidRPr="00882189" w:rsidRDefault="00C845CE" w:rsidP="004217B8">
            <w:pPr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Сроки</w:t>
            </w:r>
          </w:p>
          <w:p w:rsidR="00C845CE" w:rsidRDefault="00C845CE" w:rsidP="004217B8">
            <w:pPr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реализации Программы</w:t>
            </w:r>
          </w:p>
          <w:p w:rsidR="00C845CE" w:rsidRDefault="00C845CE" w:rsidP="004217B8">
            <w:pPr>
              <w:rPr>
                <w:sz w:val="26"/>
                <w:szCs w:val="26"/>
              </w:rPr>
            </w:pPr>
          </w:p>
          <w:p w:rsidR="00C845CE" w:rsidRDefault="00C845CE" w:rsidP="004217B8">
            <w:pPr>
              <w:rPr>
                <w:sz w:val="26"/>
                <w:szCs w:val="26"/>
              </w:rPr>
            </w:pPr>
          </w:p>
          <w:p w:rsidR="00C845CE" w:rsidRDefault="00C845CE" w:rsidP="004217B8">
            <w:pPr>
              <w:rPr>
                <w:sz w:val="26"/>
                <w:szCs w:val="26"/>
              </w:rPr>
            </w:pPr>
          </w:p>
          <w:p w:rsidR="00C845CE" w:rsidRPr="00882189" w:rsidRDefault="00C845CE" w:rsidP="004217B8">
            <w:pPr>
              <w:rPr>
                <w:sz w:val="26"/>
                <w:szCs w:val="26"/>
              </w:rPr>
            </w:pPr>
          </w:p>
        </w:tc>
        <w:tc>
          <w:tcPr>
            <w:tcW w:w="7938" w:type="dxa"/>
          </w:tcPr>
          <w:p w:rsidR="00C845CE" w:rsidRPr="00882189" w:rsidRDefault="00C845CE" w:rsidP="004217B8">
            <w:pPr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2018 - 2020 годы</w:t>
            </w:r>
          </w:p>
        </w:tc>
      </w:tr>
      <w:tr w:rsidR="00C845CE" w:rsidRPr="00882189" w:rsidTr="004217B8">
        <w:trPr>
          <w:trHeight w:val="506"/>
        </w:trPr>
        <w:tc>
          <w:tcPr>
            <w:tcW w:w="1843" w:type="dxa"/>
          </w:tcPr>
          <w:p w:rsidR="00C845CE" w:rsidRPr="00882189" w:rsidRDefault="00C845CE" w:rsidP="004217B8">
            <w:pPr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Ответственный исполнитель Программы</w:t>
            </w:r>
          </w:p>
        </w:tc>
        <w:tc>
          <w:tcPr>
            <w:tcW w:w="7938" w:type="dxa"/>
          </w:tcPr>
          <w:p w:rsidR="00C845CE" w:rsidRPr="00882189" w:rsidRDefault="00C845CE" w:rsidP="004217B8">
            <w:pPr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Отдел муниципальной службы и организационной работы администрации района</w:t>
            </w:r>
          </w:p>
        </w:tc>
      </w:tr>
      <w:tr w:rsidR="00C845CE" w:rsidRPr="00882189" w:rsidTr="004217B8">
        <w:trPr>
          <w:trHeight w:val="506"/>
        </w:trPr>
        <w:tc>
          <w:tcPr>
            <w:tcW w:w="1843" w:type="dxa"/>
          </w:tcPr>
          <w:p w:rsidR="00C845CE" w:rsidRPr="00882189" w:rsidRDefault="00C845CE" w:rsidP="004217B8">
            <w:pPr>
              <w:rPr>
                <w:sz w:val="26"/>
                <w:szCs w:val="26"/>
              </w:rPr>
            </w:pPr>
            <w:proofErr w:type="spellStart"/>
            <w:proofErr w:type="gramStart"/>
            <w:r w:rsidRPr="00882189">
              <w:rPr>
                <w:sz w:val="26"/>
                <w:szCs w:val="26"/>
              </w:rPr>
              <w:lastRenderedPageBreak/>
              <w:t>Соисполните</w:t>
            </w:r>
            <w:r w:rsidR="00DC1C32">
              <w:rPr>
                <w:sz w:val="26"/>
                <w:szCs w:val="26"/>
              </w:rPr>
              <w:t>-</w:t>
            </w:r>
            <w:r w:rsidRPr="00882189">
              <w:rPr>
                <w:sz w:val="26"/>
                <w:szCs w:val="26"/>
              </w:rPr>
              <w:t>ли</w:t>
            </w:r>
            <w:proofErr w:type="spellEnd"/>
            <w:proofErr w:type="gramEnd"/>
            <w:r w:rsidRPr="00882189">
              <w:rPr>
                <w:sz w:val="26"/>
                <w:szCs w:val="26"/>
              </w:rPr>
              <w:t xml:space="preserve"> </w:t>
            </w:r>
          </w:p>
          <w:p w:rsidR="00C845CE" w:rsidRPr="00882189" w:rsidRDefault="00C845CE" w:rsidP="004217B8">
            <w:pPr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Программы</w:t>
            </w:r>
          </w:p>
        </w:tc>
        <w:tc>
          <w:tcPr>
            <w:tcW w:w="7938" w:type="dxa"/>
          </w:tcPr>
          <w:p w:rsidR="00C845CE" w:rsidRPr="00882189" w:rsidRDefault="00C845CE" w:rsidP="004217B8">
            <w:pPr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Органы и структурные подразделения администрации района:</w:t>
            </w:r>
          </w:p>
          <w:p w:rsidR="00C845CE" w:rsidRPr="00882189" w:rsidRDefault="00C845CE" w:rsidP="004217B8">
            <w:pPr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 xml:space="preserve">- Отделение занятости населения по </w:t>
            </w:r>
            <w:proofErr w:type="spellStart"/>
            <w:r w:rsidRPr="00882189">
              <w:rPr>
                <w:sz w:val="26"/>
                <w:szCs w:val="26"/>
              </w:rPr>
              <w:t>Усть-Кубинскому</w:t>
            </w:r>
            <w:proofErr w:type="spellEnd"/>
            <w:r w:rsidRPr="00882189">
              <w:rPr>
                <w:sz w:val="26"/>
                <w:szCs w:val="26"/>
              </w:rPr>
              <w:t xml:space="preserve"> муниципальному району Казенное учреждение Вологодской области «Центр занятости населения Вологодской области» (по согласованию);</w:t>
            </w:r>
          </w:p>
          <w:p w:rsidR="00C845CE" w:rsidRPr="00882189" w:rsidRDefault="00C845CE" w:rsidP="004217B8">
            <w:pPr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 xml:space="preserve">- АНО « Редакция </w:t>
            </w:r>
            <w:proofErr w:type="spellStart"/>
            <w:r w:rsidRPr="00882189">
              <w:rPr>
                <w:sz w:val="26"/>
                <w:szCs w:val="26"/>
              </w:rPr>
              <w:t>Усть-Кубинской</w:t>
            </w:r>
            <w:proofErr w:type="spellEnd"/>
            <w:r w:rsidRPr="00882189">
              <w:rPr>
                <w:sz w:val="26"/>
                <w:szCs w:val="26"/>
              </w:rPr>
              <w:t xml:space="preserve"> районной газеты « Северная новь</w:t>
            </w:r>
            <w:proofErr w:type="gramStart"/>
            <w:r w:rsidRPr="00882189">
              <w:rPr>
                <w:sz w:val="26"/>
                <w:szCs w:val="26"/>
              </w:rPr>
              <w:t>»(</w:t>
            </w:r>
            <w:proofErr w:type="gramEnd"/>
            <w:r w:rsidRPr="00882189">
              <w:rPr>
                <w:sz w:val="26"/>
                <w:szCs w:val="26"/>
              </w:rPr>
              <w:t>по согласованию);</w:t>
            </w:r>
          </w:p>
          <w:p w:rsidR="00C845CE" w:rsidRPr="00882189" w:rsidRDefault="00C845CE" w:rsidP="004217B8">
            <w:pPr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 xml:space="preserve">-БУ СО ВО « </w:t>
            </w:r>
            <w:proofErr w:type="spellStart"/>
            <w:r w:rsidRPr="00882189">
              <w:rPr>
                <w:sz w:val="26"/>
                <w:szCs w:val="26"/>
              </w:rPr>
              <w:t>Усть-Кубинский</w:t>
            </w:r>
            <w:proofErr w:type="spellEnd"/>
            <w:r w:rsidRPr="00882189">
              <w:rPr>
                <w:sz w:val="26"/>
                <w:szCs w:val="26"/>
              </w:rPr>
              <w:t xml:space="preserve"> КЦСОН</w:t>
            </w:r>
            <w:proofErr w:type="gramStart"/>
            <w:r w:rsidRPr="00882189">
              <w:rPr>
                <w:sz w:val="26"/>
                <w:szCs w:val="26"/>
              </w:rPr>
              <w:t>»(</w:t>
            </w:r>
            <w:proofErr w:type="gramEnd"/>
            <w:r w:rsidRPr="00882189">
              <w:rPr>
                <w:sz w:val="26"/>
                <w:szCs w:val="26"/>
              </w:rPr>
              <w:t>по согласованию);</w:t>
            </w:r>
          </w:p>
          <w:p w:rsidR="00C845CE" w:rsidRPr="00882189" w:rsidRDefault="00C845CE" w:rsidP="004217B8">
            <w:pPr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 xml:space="preserve">-БУЗ ВО « </w:t>
            </w:r>
            <w:proofErr w:type="spellStart"/>
            <w:r w:rsidRPr="00882189">
              <w:rPr>
                <w:sz w:val="26"/>
                <w:szCs w:val="26"/>
              </w:rPr>
              <w:t>Усть-К</w:t>
            </w:r>
            <w:r>
              <w:rPr>
                <w:sz w:val="26"/>
                <w:szCs w:val="26"/>
              </w:rPr>
              <w:t>убинская</w:t>
            </w:r>
            <w:proofErr w:type="spellEnd"/>
            <w:r>
              <w:rPr>
                <w:sz w:val="26"/>
                <w:szCs w:val="26"/>
              </w:rPr>
              <w:t xml:space="preserve"> ЦРБ» (по согласованию)</w:t>
            </w:r>
          </w:p>
        </w:tc>
      </w:tr>
      <w:tr w:rsidR="00C845CE" w:rsidRPr="00882189" w:rsidTr="004217B8">
        <w:trPr>
          <w:trHeight w:val="506"/>
        </w:trPr>
        <w:tc>
          <w:tcPr>
            <w:tcW w:w="1843" w:type="dxa"/>
          </w:tcPr>
          <w:p w:rsidR="00C845CE" w:rsidRPr="00882189" w:rsidRDefault="00C845CE" w:rsidP="004217B8">
            <w:pPr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Объемы и источники финансирования Программы</w:t>
            </w:r>
          </w:p>
        </w:tc>
        <w:tc>
          <w:tcPr>
            <w:tcW w:w="7938" w:type="dxa"/>
          </w:tcPr>
          <w:p w:rsidR="00C845CE" w:rsidRPr="00882189" w:rsidRDefault="00C845CE" w:rsidP="004217B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Объём финансирования Программы на 2018 - 2020 годы –</w:t>
            </w:r>
          </w:p>
          <w:p w:rsidR="00C845CE" w:rsidRPr="00882189" w:rsidRDefault="00C845CE" w:rsidP="004217B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 xml:space="preserve"> бюджет района</w:t>
            </w:r>
            <w:proofErr w:type="gramStart"/>
            <w:r w:rsidRPr="00882189">
              <w:rPr>
                <w:rFonts w:ascii="Times New Roman" w:hAnsi="Times New Roman" w:cs="Times New Roman"/>
                <w:sz w:val="26"/>
                <w:szCs w:val="26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30</w:t>
            </w: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0 тыс. руб., в том числе:</w:t>
            </w:r>
          </w:p>
          <w:p w:rsidR="00C845CE" w:rsidRPr="00882189" w:rsidRDefault="00C845CE" w:rsidP="004217B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2018 год</w:t>
            </w:r>
            <w:r w:rsidR="00DC1C3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0  тыс. руб.,</w:t>
            </w:r>
          </w:p>
          <w:p w:rsidR="00C845CE" w:rsidRPr="00882189" w:rsidRDefault="00C845CE" w:rsidP="004217B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 xml:space="preserve">2019 год -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0  тыс</w:t>
            </w:r>
            <w:proofErr w:type="gramStart"/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.р</w:t>
            </w:r>
            <w:proofErr w:type="gramEnd"/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уб.,</w:t>
            </w:r>
          </w:p>
          <w:p w:rsidR="00C845CE" w:rsidRPr="00882189" w:rsidRDefault="00C845CE" w:rsidP="00DC1C3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2020 год</w:t>
            </w:r>
            <w:r w:rsidR="00DC1C3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0 тыс</w:t>
            </w:r>
            <w:proofErr w:type="gramStart"/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.р</w:t>
            </w:r>
            <w:proofErr w:type="gramEnd"/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уб.</w:t>
            </w:r>
          </w:p>
        </w:tc>
      </w:tr>
      <w:tr w:rsidR="00C845CE" w:rsidRPr="00882189" w:rsidTr="00DC1C32">
        <w:trPr>
          <w:trHeight w:val="4061"/>
        </w:trPr>
        <w:tc>
          <w:tcPr>
            <w:tcW w:w="1843" w:type="dxa"/>
          </w:tcPr>
          <w:p w:rsidR="00C845CE" w:rsidRPr="00882189" w:rsidRDefault="00C845CE" w:rsidP="004217B8">
            <w:pPr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Целевые</w:t>
            </w:r>
          </w:p>
          <w:p w:rsidR="00C845CE" w:rsidRPr="00882189" w:rsidRDefault="00C845CE" w:rsidP="004217B8">
            <w:pPr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 xml:space="preserve"> индикаторы и показатели Программы</w:t>
            </w:r>
          </w:p>
        </w:tc>
        <w:tc>
          <w:tcPr>
            <w:tcW w:w="7938" w:type="dxa"/>
          </w:tcPr>
          <w:p w:rsidR="00C845CE" w:rsidRDefault="00C845CE" w:rsidP="004217B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-К</w:t>
            </w: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оличество работников органов местного самоуправле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ния, прошедших обучение, переподготовку</w:t>
            </w: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 xml:space="preserve"> и повышение квалификации;</w:t>
            </w:r>
          </w:p>
          <w:p w:rsidR="00C845CE" w:rsidRDefault="00C845CE" w:rsidP="004217B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-количество работников</w:t>
            </w: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 xml:space="preserve">   муниципальных учреждений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DC1C3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прошедших</w:t>
            </w: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 xml:space="preserve"> обучение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DC1C3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переподготовку и повышение квалификации;</w:t>
            </w:r>
          </w:p>
          <w:p w:rsidR="00C845CE" w:rsidRPr="00882189" w:rsidRDefault="00C845CE" w:rsidP="004217B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-количество </w:t>
            </w: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 xml:space="preserve">выпускников высших и средних  профессиональных учебных заведений, вернувшихся в район для трудоустройства </w:t>
            </w:r>
          </w:p>
          <w:p w:rsidR="00C845CE" w:rsidRPr="008D3589" w:rsidRDefault="00C845CE" w:rsidP="004217B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D3589">
              <w:rPr>
                <w:rFonts w:ascii="Times New Roman" w:hAnsi="Times New Roman" w:cs="Times New Roman"/>
                <w:sz w:val="26"/>
                <w:szCs w:val="26"/>
              </w:rPr>
              <w:t>-количество совещаний с руководителями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DC1C3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работниками кадровых служб </w:t>
            </w:r>
            <w:r w:rsidRPr="008D3589">
              <w:rPr>
                <w:rFonts w:ascii="Times New Roman" w:hAnsi="Times New Roman" w:cs="Times New Roman"/>
                <w:sz w:val="26"/>
                <w:szCs w:val="26"/>
              </w:rPr>
              <w:t>организаций,</w:t>
            </w:r>
            <w:r w:rsidR="00DC1C3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D3589">
              <w:rPr>
                <w:rFonts w:ascii="Times New Roman" w:hAnsi="Times New Roman" w:cs="Times New Roman"/>
                <w:sz w:val="26"/>
                <w:szCs w:val="26"/>
              </w:rPr>
              <w:t>предприятий и учреждений района по кадровым вопросам;</w:t>
            </w:r>
          </w:p>
          <w:p w:rsidR="00C845CE" w:rsidRPr="00193F8C" w:rsidRDefault="00C845CE" w:rsidP="004217B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193F8C">
              <w:rPr>
                <w:rFonts w:ascii="Times New Roman" w:hAnsi="Times New Roman" w:cs="Times New Roman"/>
                <w:sz w:val="26"/>
                <w:szCs w:val="26"/>
              </w:rPr>
              <w:t>количество встреч  с представителями образовательных организаций, высших и средних  учебных заведений  с выпускниками школ района;</w:t>
            </w:r>
          </w:p>
          <w:p w:rsidR="00C845CE" w:rsidRPr="00DC1C32" w:rsidRDefault="00C845CE" w:rsidP="004217B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-количество граждан,</w:t>
            </w:r>
            <w:r w:rsidR="00DC1C3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получивших субсидию на оплату обучения</w:t>
            </w:r>
          </w:p>
        </w:tc>
      </w:tr>
      <w:tr w:rsidR="00C845CE" w:rsidRPr="00882189" w:rsidTr="004217B8">
        <w:trPr>
          <w:trHeight w:val="506"/>
        </w:trPr>
        <w:tc>
          <w:tcPr>
            <w:tcW w:w="1843" w:type="dxa"/>
          </w:tcPr>
          <w:p w:rsidR="00C845CE" w:rsidRPr="00882189" w:rsidRDefault="00C845CE" w:rsidP="004217B8">
            <w:pPr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Ожидаемые результаты</w:t>
            </w:r>
          </w:p>
          <w:p w:rsidR="00C845CE" w:rsidRPr="00882189" w:rsidRDefault="00C845CE" w:rsidP="004217B8">
            <w:pPr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реализации</w:t>
            </w:r>
          </w:p>
          <w:p w:rsidR="00C845CE" w:rsidRPr="00882189" w:rsidRDefault="00C845CE" w:rsidP="004217B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Программы</w:t>
            </w:r>
          </w:p>
        </w:tc>
        <w:tc>
          <w:tcPr>
            <w:tcW w:w="7938" w:type="dxa"/>
          </w:tcPr>
          <w:p w:rsidR="00C845CE" w:rsidRPr="00882189" w:rsidRDefault="00C845CE" w:rsidP="004217B8">
            <w:pPr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 xml:space="preserve">-создание единой системы </w:t>
            </w:r>
            <w:proofErr w:type="spellStart"/>
            <w:r w:rsidRPr="00882189">
              <w:rPr>
                <w:sz w:val="26"/>
                <w:szCs w:val="26"/>
              </w:rPr>
              <w:t>профориентационной</w:t>
            </w:r>
            <w:proofErr w:type="spellEnd"/>
            <w:r w:rsidRPr="00882189">
              <w:rPr>
                <w:sz w:val="26"/>
                <w:szCs w:val="26"/>
              </w:rPr>
              <w:t xml:space="preserve"> работы, ориентированной на конкретную кадровую ситуацию в районе;</w:t>
            </w:r>
          </w:p>
          <w:p w:rsidR="00C845CE" w:rsidRPr="00882189" w:rsidRDefault="00C845CE" w:rsidP="004217B8">
            <w:pPr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-установление прямых контактов органов местного самоуправления района, руководителей предприятий, организаций и учреждений района с высшими и средними профессиональными учебными заведениями;</w:t>
            </w:r>
          </w:p>
          <w:p w:rsidR="00C845CE" w:rsidRPr="00882189" w:rsidRDefault="00C845CE" w:rsidP="004217B8">
            <w:pPr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-создание условий для закрепления в районе молодых квалифицированных кадров;</w:t>
            </w:r>
          </w:p>
          <w:p w:rsidR="00C845CE" w:rsidRPr="00882189" w:rsidRDefault="00C845CE" w:rsidP="004217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-создание </w:t>
            </w:r>
            <w:r w:rsidRPr="00882189">
              <w:rPr>
                <w:sz w:val="26"/>
                <w:szCs w:val="26"/>
              </w:rPr>
              <w:t xml:space="preserve"> единого банка данных о наличии кадров и потребности в них в районе;</w:t>
            </w:r>
          </w:p>
          <w:p w:rsidR="00C845CE" w:rsidRPr="00882189" w:rsidRDefault="00C845CE" w:rsidP="004217B8">
            <w:pPr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-создание резерва управленческих кадров района</w:t>
            </w:r>
          </w:p>
        </w:tc>
      </w:tr>
    </w:tbl>
    <w:p w:rsidR="00C845CE" w:rsidRPr="00882189" w:rsidRDefault="00C845CE" w:rsidP="00C845CE">
      <w:pPr>
        <w:rPr>
          <w:sz w:val="26"/>
          <w:szCs w:val="26"/>
        </w:rPr>
      </w:pPr>
    </w:p>
    <w:p w:rsidR="00C845CE" w:rsidRPr="00DC1C32" w:rsidRDefault="00C845CE" w:rsidP="00C845CE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DC1C32">
        <w:rPr>
          <w:sz w:val="26"/>
          <w:szCs w:val="26"/>
          <w:lang w:val="en-US"/>
        </w:rPr>
        <w:t>I</w:t>
      </w:r>
      <w:r w:rsidRPr="00DC1C32">
        <w:rPr>
          <w:sz w:val="26"/>
          <w:szCs w:val="26"/>
        </w:rPr>
        <w:t>.</w:t>
      </w:r>
      <w:r w:rsidR="00DC1C32" w:rsidRPr="00DC1C32">
        <w:rPr>
          <w:sz w:val="26"/>
          <w:szCs w:val="26"/>
        </w:rPr>
        <w:t xml:space="preserve"> </w:t>
      </w:r>
      <w:r w:rsidRPr="00DC1C32">
        <w:rPr>
          <w:sz w:val="26"/>
          <w:szCs w:val="26"/>
        </w:rPr>
        <w:t xml:space="preserve">Характеристика проблемы, на решение которой направлена программа </w:t>
      </w:r>
    </w:p>
    <w:p w:rsidR="00C845CE" w:rsidRPr="00DC1C32" w:rsidRDefault="00C845CE" w:rsidP="00C845CE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DC1C32">
        <w:rPr>
          <w:sz w:val="26"/>
          <w:szCs w:val="26"/>
        </w:rPr>
        <w:t>и прогноз развития ситуаци</w:t>
      </w:r>
      <w:r w:rsidR="00DC1C32" w:rsidRPr="00DC1C32">
        <w:rPr>
          <w:sz w:val="26"/>
          <w:szCs w:val="26"/>
        </w:rPr>
        <w:t>и с учетом реализации программы</w:t>
      </w:r>
    </w:p>
    <w:p w:rsidR="00DC1C32" w:rsidRPr="00882189" w:rsidRDefault="00DC1C32" w:rsidP="00C845CE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:rsidR="00C845CE" w:rsidRPr="00882189" w:rsidRDefault="00C845CE" w:rsidP="00C845CE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882189">
        <w:rPr>
          <w:sz w:val="26"/>
          <w:szCs w:val="26"/>
        </w:rPr>
        <w:t>Настоящая программа  яв</w:t>
      </w:r>
      <w:r w:rsidR="00DC1C32">
        <w:rPr>
          <w:sz w:val="26"/>
          <w:szCs w:val="26"/>
        </w:rPr>
        <w:t>ляется продолжением программы «</w:t>
      </w:r>
      <w:r w:rsidRPr="00882189">
        <w:rPr>
          <w:sz w:val="26"/>
          <w:szCs w:val="26"/>
        </w:rPr>
        <w:t xml:space="preserve">Основные направления кадровой политики в </w:t>
      </w:r>
      <w:proofErr w:type="spellStart"/>
      <w:r w:rsidRPr="00882189">
        <w:rPr>
          <w:sz w:val="26"/>
          <w:szCs w:val="26"/>
        </w:rPr>
        <w:t>Усть-Кубинском</w:t>
      </w:r>
      <w:proofErr w:type="spellEnd"/>
      <w:r w:rsidRPr="00882189">
        <w:rPr>
          <w:sz w:val="26"/>
          <w:szCs w:val="26"/>
        </w:rPr>
        <w:t xml:space="preserve"> муниципальном районе 2015-2017 годы». Опыт реализации программы  показал  свои позитивные результаты и дает основание для продолжения работы в этом направлении.</w:t>
      </w:r>
    </w:p>
    <w:p w:rsidR="00C845CE" w:rsidRPr="00882189" w:rsidRDefault="00C845CE" w:rsidP="00C845CE">
      <w:pPr>
        <w:ind w:firstLine="540"/>
        <w:jc w:val="both"/>
        <w:rPr>
          <w:sz w:val="26"/>
          <w:szCs w:val="26"/>
        </w:rPr>
      </w:pPr>
      <w:r w:rsidRPr="00882189">
        <w:rPr>
          <w:sz w:val="26"/>
          <w:szCs w:val="26"/>
        </w:rPr>
        <w:lastRenderedPageBreak/>
        <w:t xml:space="preserve">В районе сложилась определенная система работы с кадрами, принимаются меры по их целевому обучению и закреплению, имеется положительный опыт  </w:t>
      </w:r>
      <w:proofErr w:type="spellStart"/>
      <w:r w:rsidRPr="00882189">
        <w:rPr>
          <w:sz w:val="26"/>
          <w:szCs w:val="26"/>
        </w:rPr>
        <w:t>профориентационной</w:t>
      </w:r>
      <w:proofErr w:type="spellEnd"/>
      <w:r w:rsidRPr="00882189">
        <w:rPr>
          <w:sz w:val="26"/>
          <w:szCs w:val="26"/>
        </w:rPr>
        <w:t xml:space="preserve"> работы среди выпускников школ района. На решение вопросов обучения и повышения квалификации кадров выделяются  средства в основном  из  бюджета района. </w:t>
      </w:r>
    </w:p>
    <w:p w:rsidR="00C845CE" w:rsidRPr="00882189" w:rsidRDefault="00C845CE" w:rsidP="00C845CE">
      <w:pPr>
        <w:ind w:firstLine="360"/>
        <w:jc w:val="both"/>
        <w:rPr>
          <w:sz w:val="26"/>
          <w:szCs w:val="26"/>
        </w:rPr>
      </w:pPr>
      <w:r w:rsidRPr="00882189">
        <w:rPr>
          <w:sz w:val="26"/>
          <w:szCs w:val="26"/>
        </w:rPr>
        <w:t xml:space="preserve">   Устанавливаются контакты с высшими учебными заведениями, средними  профессиональными учебными заведениями, имеются данные о выпускниках школ района, обучающихся  в образовательных учреждениях высшего и среднего  профессионального образования.</w:t>
      </w:r>
    </w:p>
    <w:p w:rsidR="00C845CE" w:rsidRPr="00882189" w:rsidRDefault="00C845CE" w:rsidP="00C845CE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882189">
        <w:rPr>
          <w:sz w:val="26"/>
          <w:szCs w:val="26"/>
        </w:rPr>
        <w:t xml:space="preserve">При разработке Программы использованы информационно-аналитические данные о наличии и потребности в кадрах во всех сферах  деятельности в районе. </w:t>
      </w:r>
    </w:p>
    <w:p w:rsidR="00C845CE" w:rsidRPr="00882189" w:rsidRDefault="00C845CE" w:rsidP="00C845CE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882189">
        <w:rPr>
          <w:sz w:val="26"/>
          <w:szCs w:val="26"/>
        </w:rPr>
        <w:t>Работает координационный Совет по работе с кадрами при администрации района, созданный постановлением администрации   района от 27 мая 2014 года № 474.</w:t>
      </w:r>
    </w:p>
    <w:p w:rsidR="00C845CE" w:rsidRPr="00882189" w:rsidRDefault="00C845CE" w:rsidP="00B26025">
      <w:pPr>
        <w:jc w:val="both"/>
        <w:rPr>
          <w:sz w:val="26"/>
          <w:szCs w:val="26"/>
        </w:rPr>
      </w:pPr>
      <w:r w:rsidRPr="00882189">
        <w:rPr>
          <w:sz w:val="26"/>
          <w:szCs w:val="26"/>
        </w:rPr>
        <w:tab/>
        <w:t>Отлажена система сотрудничества с отделение</w:t>
      </w:r>
      <w:r>
        <w:rPr>
          <w:sz w:val="26"/>
          <w:szCs w:val="26"/>
        </w:rPr>
        <w:t>м</w:t>
      </w:r>
      <w:r w:rsidRPr="00882189">
        <w:rPr>
          <w:sz w:val="26"/>
          <w:szCs w:val="26"/>
        </w:rPr>
        <w:t xml:space="preserve"> занятости населения</w:t>
      </w:r>
      <w:r w:rsidR="00DC1C32">
        <w:rPr>
          <w:sz w:val="26"/>
          <w:szCs w:val="26"/>
        </w:rPr>
        <w:t xml:space="preserve"> </w:t>
      </w:r>
      <w:r w:rsidRPr="00882189">
        <w:rPr>
          <w:sz w:val="26"/>
          <w:szCs w:val="26"/>
        </w:rPr>
        <w:t xml:space="preserve">по </w:t>
      </w:r>
      <w:proofErr w:type="spellStart"/>
      <w:r w:rsidRPr="00882189">
        <w:rPr>
          <w:sz w:val="26"/>
          <w:szCs w:val="26"/>
        </w:rPr>
        <w:t>Усть-Кубинскому</w:t>
      </w:r>
      <w:proofErr w:type="spellEnd"/>
      <w:r w:rsidRPr="00882189">
        <w:rPr>
          <w:sz w:val="26"/>
          <w:szCs w:val="26"/>
        </w:rPr>
        <w:t xml:space="preserve"> муниципальному району Казенно</w:t>
      </w:r>
      <w:r w:rsidR="00DC1C32">
        <w:rPr>
          <w:sz w:val="26"/>
          <w:szCs w:val="26"/>
        </w:rPr>
        <w:t>го</w:t>
      </w:r>
      <w:r w:rsidRPr="00882189">
        <w:rPr>
          <w:sz w:val="26"/>
          <w:szCs w:val="26"/>
        </w:rPr>
        <w:t xml:space="preserve"> учреждени</w:t>
      </w:r>
      <w:r w:rsidR="00DC1C32">
        <w:rPr>
          <w:sz w:val="26"/>
          <w:szCs w:val="26"/>
        </w:rPr>
        <w:t>я</w:t>
      </w:r>
      <w:r w:rsidR="00B26025">
        <w:rPr>
          <w:sz w:val="26"/>
          <w:szCs w:val="26"/>
        </w:rPr>
        <w:t xml:space="preserve"> Вологодской области </w:t>
      </w:r>
      <w:r w:rsidRPr="00882189">
        <w:rPr>
          <w:sz w:val="26"/>
          <w:szCs w:val="26"/>
        </w:rPr>
        <w:t>«Центр занятости населения Вологодской области».</w:t>
      </w:r>
    </w:p>
    <w:p w:rsidR="00C845CE" w:rsidRPr="00882189" w:rsidRDefault="00C845CE" w:rsidP="00B26025">
      <w:pPr>
        <w:jc w:val="both"/>
        <w:rPr>
          <w:sz w:val="26"/>
          <w:szCs w:val="26"/>
        </w:rPr>
      </w:pPr>
      <w:r w:rsidRPr="00882189">
        <w:rPr>
          <w:sz w:val="26"/>
          <w:szCs w:val="26"/>
        </w:rPr>
        <w:tab/>
        <w:t>Отделение занятости населения</w:t>
      </w:r>
      <w:r>
        <w:rPr>
          <w:sz w:val="26"/>
          <w:szCs w:val="26"/>
        </w:rPr>
        <w:t xml:space="preserve"> </w:t>
      </w:r>
      <w:r w:rsidRPr="00882189">
        <w:rPr>
          <w:sz w:val="26"/>
          <w:szCs w:val="26"/>
        </w:rPr>
        <w:t xml:space="preserve">по </w:t>
      </w:r>
      <w:proofErr w:type="spellStart"/>
      <w:r w:rsidRPr="00882189">
        <w:rPr>
          <w:sz w:val="26"/>
          <w:szCs w:val="26"/>
        </w:rPr>
        <w:t>Усть-Кубинскому</w:t>
      </w:r>
      <w:proofErr w:type="spellEnd"/>
      <w:r w:rsidRPr="00882189">
        <w:rPr>
          <w:sz w:val="26"/>
          <w:szCs w:val="26"/>
        </w:rPr>
        <w:t xml:space="preserve"> муниципальному району</w:t>
      </w:r>
    </w:p>
    <w:p w:rsidR="00C845CE" w:rsidRPr="00882189" w:rsidRDefault="00C845CE" w:rsidP="00B26025">
      <w:pPr>
        <w:jc w:val="both"/>
        <w:rPr>
          <w:sz w:val="26"/>
          <w:szCs w:val="26"/>
        </w:rPr>
      </w:pPr>
      <w:r w:rsidRPr="00882189">
        <w:rPr>
          <w:sz w:val="26"/>
          <w:szCs w:val="26"/>
        </w:rPr>
        <w:t xml:space="preserve"> активно участвует:</w:t>
      </w:r>
    </w:p>
    <w:p w:rsidR="00C845CE" w:rsidRPr="00882189" w:rsidRDefault="00C845CE" w:rsidP="00C845CE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882189">
        <w:rPr>
          <w:sz w:val="26"/>
          <w:szCs w:val="26"/>
        </w:rPr>
        <w:t xml:space="preserve">- в организации </w:t>
      </w:r>
      <w:proofErr w:type="spellStart"/>
      <w:r w:rsidRPr="00882189">
        <w:rPr>
          <w:sz w:val="26"/>
          <w:szCs w:val="26"/>
        </w:rPr>
        <w:t>профориентационной</w:t>
      </w:r>
      <w:proofErr w:type="spellEnd"/>
      <w:r w:rsidRPr="00882189">
        <w:rPr>
          <w:sz w:val="26"/>
          <w:szCs w:val="26"/>
        </w:rPr>
        <w:t xml:space="preserve"> работы, </w:t>
      </w:r>
    </w:p>
    <w:p w:rsidR="00C845CE" w:rsidRPr="00882189" w:rsidRDefault="00C845CE" w:rsidP="00C845CE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882189">
        <w:rPr>
          <w:sz w:val="26"/>
          <w:szCs w:val="26"/>
        </w:rPr>
        <w:t>-в организации профессионального обучения безработных граждан,</w:t>
      </w:r>
    </w:p>
    <w:p w:rsidR="00C845CE" w:rsidRPr="00882189" w:rsidRDefault="00C845CE" w:rsidP="00C845CE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882189">
        <w:rPr>
          <w:sz w:val="26"/>
          <w:szCs w:val="26"/>
        </w:rPr>
        <w:t xml:space="preserve">-в рамках ведомственных программ по  организации общественных работ,  оказывает содействие развитию малого предпринимательства и </w:t>
      </w:r>
      <w:proofErr w:type="spellStart"/>
      <w:r w:rsidRPr="00882189">
        <w:rPr>
          <w:sz w:val="26"/>
          <w:szCs w:val="26"/>
        </w:rPr>
        <w:t>самозанятости</w:t>
      </w:r>
      <w:proofErr w:type="spellEnd"/>
      <w:r w:rsidRPr="00882189">
        <w:rPr>
          <w:sz w:val="26"/>
          <w:szCs w:val="26"/>
        </w:rPr>
        <w:t xml:space="preserve"> безработных граждан, содействует трудоустройству инвалидов, занимается  вопросами трудоустройства несовершеннолетних граждан. </w:t>
      </w:r>
    </w:p>
    <w:p w:rsidR="00C845CE" w:rsidRPr="00882189" w:rsidRDefault="00C845CE" w:rsidP="00C845CE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882189">
        <w:rPr>
          <w:sz w:val="26"/>
          <w:szCs w:val="26"/>
        </w:rPr>
        <w:t>В о</w:t>
      </w:r>
      <w:r>
        <w:rPr>
          <w:sz w:val="26"/>
          <w:szCs w:val="26"/>
        </w:rPr>
        <w:t xml:space="preserve">траслях </w:t>
      </w:r>
      <w:r w:rsidRPr="00882189">
        <w:rPr>
          <w:sz w:val="26"/>
          <w:szCs w:val="26"/>
        </w:rPr>
        <w:t>образования,</w:t>
      </w:r>
      <w:r>
        <w:rPr>
          <w:sz w:val="26"/>
          <w:szCs w:val="26"/>
        </w:rPr>
        <w:t xml:space="preserve"> культуры</w:t>
      </w:r>
      <w:r w:rsidRPr="00882189">
        <w:rPr>
          <w:sz w:val="26"/>
          <w:szCs w:val="26"/>
        </w:rPr>
        <w:t xml:space="preserve"> и органах местного самоуправления района стабильно работает система  профессиональной переподготовки и повышения квалификации кадров.</w:t>
      </w:r>
    </w:p>
    <w:p w:rsidR="00C845CE" w:rsidRPr="00882189" w:rsidRDefault="00C845CE" w:rsidP="00C845CE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882189">
        <w:rPr>
          <w:sz w:val="26"/>
          <w:szCs w:val="26"/>
        </w:rPr>
        <w:t>В целях повышения престижа разных профессий ежегодно  проводятся районный праздник Труда</w:t>
      </w:r>
      <w:r w:rsidR="00474CC7">
        <w:rPr>
          <w:sz w:val="26"/>
          <w:szCs w:val="26"/>
        </w:rPr>
        <w:t xml:space="preserve">, а также </w:t>
      </w:r>
      <w:r>
        <w:rPr>
          <w:sz w:val="26"/>
          <w:szCs w:val="26"/>
        </w:rPr>
        <w:t xml:space="preserve"> чествование в номинации «За верность родной земле»,</w:t>
      </w:r>
      <w:r w:rsidR="00B26025">
        <w:rPr>
          <w:sz w:val="26"/>
          <w:szCs w:val="26"/>
        </w:rPr>
        <w:t xml:space="preserve"> </w:t>
      </w:r>
      <w:r>
        <w:rPr>
          <w:sz w:val="26"/>
          <w:szCs w:val="26"/>
        </w:rPr>
        <w:t>профессиональные праздники</w:t>
      </w:r>
      <w:r w:rsidRPr="00882189">
        <w:rPr>
          <w:sz w:val="26"/>
          <w:szCs w:val="26"/>
        </w:rPr>
        <w:t>, конкурсы профессионального мастерства.</w:t>
      </w:r>
    </w:p>
    <w:p w:rsidR="00C845CE" w:rsidRPr="00882189" w:rsidRDefault="00C845CE" w:rsidP="00C845CE">
      <w:pPr>
        <w:ind w:firstLine="709"/>
        <w:jc w:val="both"/>
        <w:rPr>
          <w:color w:val="000000"/>
          <w:sz w:val="26"/>
          <w:szCs w:val="26"/>
        </w:rPr>
      </w:pPr>
      <w:r w:rsidRPr="00882189">
        <w:rPr>
          <w:sz w:val="26"/>
          <w:szCs w:val="26"/>
        </w:rPr>
        <w:t xml:space="preserve">В </w:t>
      </w:r>
      <w:proofErr w:type="spellStart"/>
      <w:r w:rsidRPr="00882189">
        <w:rPr>
          <w:sz w:val="26"/>
          <w:szCs w:val="26"/>
        </w:rPr>
        <w:t>Усть-Кубинском</w:t>
      </w:r>
      <w:proofErr w:type="spellEnd"/>
      <w:r w:rsidRPr="00882189">
        <w:rPr>
          <w:sz w:val="26"/>
          <w:szCs w:val="26"/>
        </w:rPr>
        <w:t xml:space="preserve"> районе наблюдается тенденция снижения численности населения, в том числе насе</w:t>
      </w:r>
      <w:r>
        <w:rPr>
          <w:sz w:val="26"/>
          <w:szCs w:val="26"/>
        </w:rPr>
        <w:t>ления в трудоспособном возрасте. П</w:t>
      </w:r>
      <w:r w:rsidRPr="00882189">
        <w:rPr>
          <w:sz w:val="26"/>
          <w:szCs w:val="26"/>
        </w:rPr>
        <w:t>рисутствует снижение среднесписочной численности работников организаций</w:t>
      </w:r>
      <w:r>
        <w:rPr>
          <w:sz w:val="26"/>
          <w:szCs w:val="26"/>
        </w:rPr>
        <w:t xml:space="preserve"> в связи с сокращениями и реорганизацией,</w:t>
      </w:r>
      <w:r w:rsidR="00B26025">
        <w:rPr>
          <w:sz w:val="26"/>
          <w:szCs w:val="26"/>
        </w:rPr>
        <w:t xml:space="preserve"> </w:t>
      </w:r>
      <w:r>
        <w:rPr>
          <w:sz w:val="26"/>
          <w:szCs w:val="26"/>
        </w:rPr>
        <w:t>в связи с оптимизацией учреждений</w:t>
      </w:r>
      <w:r w:rsidRPr="00882189">
        <w:rPr>
          <w:sz w:val="26"/>
          <w:szCs w:val="26"/>
        </w:rPr>
        <w:t xml:space="preserve">. </w:t>
      </w:r>
      <w:r w:rsidRPr="00882189">
        <w:rPr>
          <w:color w:val="000000"/>
          <w:sz w:val="26"/>
          <w:szCs w:val="26"/>
        </w:rPr>
        <w:t>Сохраняются тенденции старения и сокращения кадрового состава высококвалифицированных рабочих, уменьшения объёмов профессионально-технической подготовки квалифицированных кадров на производстве.</w:t>
      </w:r>
    </w:p>
    <w:p w:rsidR="00C845CE" w:rsidRPr="00882189" w:rsidRDefault="00C845CE" w:rsidP="00C845CE">
      <w:pPr>
        <w:ind w:firstLine="709"/>
        <w:jc w:val="both"/>
        <w:rPr>
          <w:sz w:val="26"/>
          <w:szCs w:val="26"/>
        </w:rPr>
      </w:pPr>
      <w:r w:rsidRPr="00882189">
        <w:rPr>
          <w:sz w:val="26"/>
          <w:szCs w:val="26"/>
        </w:rPr>
        <w:t xml:space="preserve"> Одним из ключевых условий устойчивого экономического развития и повышения конкурентоспособности района является обеспеченность его рабочей силой. </w:t>
      </w:r>
    </w:p>
    <w:p w:rsidR="00C845CE" w:rsidRPr="00882189" w:rsidRDefault="00C845CE" w:rsidP="00C845CE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Остается п</w:t>
      </w:r>
      <w:r w:rsidRPr="00882189">
        <w:rPr>
          <w:sz w:val="26"/>
          <w:szCs w:val="26"/>
        </w:rPr>
        <w:t xml:space="preserve">роблема обеспечения квалифицированными кадрами </w:t>
      </w:r>
      <w:r>
        <w:rPr>
          <w:sz w:val="26"/>
          <w:szCs w:val="26"/>
        </w:rPr>
        <w:t xml:space="preserve"> в социально-экономических отраслях</w:t>
      </w:r>
      <w:r w:rsidRPr="00882189">
        <w:rPr>
          <w:sz w:val="26"/>
          <w:szCs w:val="26"/>
        </w:rPr>
        <w:t xml:space="preserve">, особенно на предприятиях  сельскохозяйственного производства, жилищно-коммунального хозяйства,  учреждениях здравоохранения, образования, культуры. </w:t>
      </w:r>
    </w:p>
    <w:p w:rsidR="00C845CE" w:rsidRPr="00882189" w:rsidRDefault="00C845CE" w:rsidP="00C845C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82189">
        <w:rPr>
          <w:sz w:val="26"/>
          <w:szCs w:val="26"/>
        </w:rPr>
        <w:lastRenderedPageBreak/>
        <w:t>Эффективное функционирование экономики невозможно без грамотных руково</w:t>
      </w:r>
      <w:r>
        <w:rPr>
          <w:sz w:val="26"/>
          <w:szCs w:val="26"/>
        </w:rPr>
        <w:t xml:space="preserve">дителей, </w:t>
      </w:r>
      <w:r w:rsidRPr="00882189">
        <w:rPr>
          <w:sz w:val="26"/>
          <w:szCs w:val="26"/>
        </w:rPr>
        <w:t xml:space="preserve"> инженеров, высококвалифицированных специалистов и рабочих. Кадровая обеспеченность во многих организациях района отличается нестабильностью. В большинстве случаев отсутствует грамотно выстроенная перспективная кадровая политика. Многие организации и учреждения не имеют опыта работы по подготовке, переподготовке и повышению квалификации кадров. В настоящее время работа с кадрами в районе фактически всецело зависит от финансового положения в органах местного самоуправления, организациях,  а также от позиции руководителей. </w:t>
      </w:r>
    </w:p>
    <w:p w:rsidR="00C845CE" w:rsidRPr="00882189" w:rsidRDefault="00C845CE" w:rsidP="00C845C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82189">
        <w:rPr>
          <w:sz w:val="26"/>
          <w:szCs w:val="26"/>
        </w:rPr>
        <w:t>Рынок труда формируется  стихийно.</w:t>
      </w:r>
      <w:r w:rsidR="00474CC7">
        <w:rPr>
          <w:sz w:val="26"/>
          <w:szCs w:val="26"/>
        </w:rPr>
        <w:t xml:space="preserve"> </w:t>
      </w:r>
      <w:r w:rsidRPr="00882189">
        <w:rPr>
          <w:sz w:val="26"/>
          <w:szCs w:val="26"/>
        </w:rPr>
        <w:t xml:space="preserve">Большинство учреждений бюджетной сферы укомплектованы кадрами, но уровень их образования и квалификации не всегда соответствует современным требованиям. Непрестижность рабочих профессий, невысокая заработная плата, низкий уровень условий труда, слабая социальная защищённость работников привели к дефициту «рабочих рук» в разных отраслях, ухудшению качественного состава и профессионального уровня специалистов. </w:t>
      </w:r>
    </w:p>
    <w:p w:rsidR="00C845CE" w:rsidRPr="00882189" w:rsidRDefault="00C845CE" w:rsidP="00C845C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82189">
        <w:rPr>
          <w:sz w:val="26"/>
          <w:szCs w:val="26"/>
        </w:rPr>
        <w:t xml:space="preserve">Требует совершенствования и система профориентации школьников в районе, вовлечение работодателей в организацию </w:t>
      </w:r>
      <w:proofErr w:type="spellStart"/>
      <w:r w:rsidRPr="00882189">
        <w:rPr>
          <w:sz w:val="26"/>
          <w:szCs w:val="26"/>
        </w:rPr>
        <w:t>профориентационной</w:t>
      </w:r>
      <w:proofErr w:type="spellEnd"/>
      <w:r w:rsidRPr="00882189">
        <w:rPr>
          <w:sz w:val="26"/>
          <w:szCs w:val="26"/>
        </w:rPr>
        <w:t xml:space="preserve"> работы. Выпускники школ поступают учиться в учреждения среднего и высшего профессионального образования, но процесс закрепления молодых специалистов в районе</w:t>
      </w:r>
      <w:r>
        <w:rPr>
          <w:sz w:val="26"/>
          <w:szCs w:val="26"/>
        </w:rPr>
        <w:t xml:space="preserve"> отсутствует</w:t>
      </w:r>
      <w:r w:rsidRPr="00882189">
        <w:rPr>
          <w:sz w:val="26"/>
          <w:szCs w:val="26"/>
        </w:rPr>
        <w:t>. Ощущается нехватка молодёжи со сформированными лидерскими способностями и качествами.</w:t>
      </w:r>
    </w:p>
    <w:p w:rsidR="00C845CE" w:rsidRDefault="00C845CE" w:rsidP="00C845CE">
      <w:pPr>
        <w:ind w:firstLine="540"/>
        <w:jc w:val="both"/>
        <w:rPr>
          <w:sz w:val="26"/>
          <w:szCs w:val="26"/>
        </w:rPr>
      </w:pPr>
      <w:proofErr w:type="gramStart"/>
      <w:r w:rsidRPr="00882189">
        <w:rPr>
          <w:sz w:val="26"/>
          <w:szCs w:val="26"/>
        </w:rPr>
        <w:t>Требуется объединить заинтересованные стороны  по работе с кадрами и отслеживать ситуацию на рынке труда, вносить коррективы в кадровую программу на основе взаимного сотрудничества администрации района, сельских поселений, службы занятости, предприятий и организаций района в целях решения проблем с кадрами в различ</w:t>
      </w:r>
      <w:r>
        <w:rPr>
          <w:sz w:val="26"/>
          <w:szCs w:val="26"/>
        </w:rPr>
        <w:t>ных отраслях  экономики</w:t>
      </w:r>
      <w:r w:rsidRPr="00882189">
        <w:rPr>
          <w:sz w:val="26"/>
          <w:szCs w:val="26"/>
        </w:rPr>
        <w:t xml:space="preserve"> района, применяя комплексные подходы для улучшения ситуации в целом.</w:t>
      </w:r>
      <w:proofErr w:type="gramEnd"/>
    </w:p>
    <w:p w:rsidR="00474CC7" w:rsidRPr="00882189" w:rsidRDefault="00474CC7" w:rsidP="00C845CE">
      <w:pPr>
        <w:ind w:firstLine="540"/>
        <w:jc w:val="both"/>
        <w:rPr>
          <w:sz w:val="26"/>
          <w:szCs w:val="26"/>
        </w:rPr>
      </w:pPr>
    </w:p>
    <w:p w:rsidR="00C845CE" w:rsidRPr="00474CC7" w:rsidRDefault="00C845CE" w:rsidP="00C845CE">
      <w:pPr>
        <w:jc w:val="both"/>
        <w:rPr>
          <w:sz w:val="26"/>
          <w:szCs w:val="26"/>
        </w:rPr>
      </w:pPr>
      <w:r w:rsidRPr="00474CC7">
        <w:rPr>
          <w:sz w:val="26"/>
          <w:szCs w:val="26"/>
        </w:rPr>
        <w:tab/>
        <w:t xml:space="preserve"> </w:t>
      </w:r>
      <w:r w:rsidRPr="00474CC7">
        <w:rPr>
          <w:sz w:val="26"/>
          <w:szCs w:val="26"/>
          <w:lang w:val="en-US"/>
        </w:rPr>
        <w:t>II</w:t>
      </w:r>
      <w:r w:rsidRPr="00474CC7">
        <w:rPr>
          <w:sz w:val="26"/>
          <w:szCs w:val="26"/>
        </w:rPr>
        <w:t>.</w:t>
      </w:r>
      <w:r w:rsidR="00474CC7">
        <w:rPr>
          <w:sz w:val="26"/>
          <w:szCs w:val="26"/>
        </w:rPr>
        <w:t xml:space="preserve"> </w:t>
      </w:r>
      <w:r w:rsidRPr="00474CC7">
        <w:rPr>
          <w:sz w:val="26"/>
          <w:szCs w:val="26"/>
        </w:rPr>
        <w:t>Основные цели и задачи программы,</w:t>
      </w:r>
      <w:r w:rsidR="00474CC7">
        <w:rPr>
          <w:sz w:val="26"/>
          <w:szCs w:val="26"/>
        </w:rPr>
        <w:t xml:space="preserve"> </w:t>
      </w:r>
      <w:r w:rsidRPr="00474CC7">
        <w:rPr>
          <w:sz w:val="26"/>
          <w:szCs w:val="26"/>
        </w:rPr>
        <w:t>сроки ее реализации</w:t>
      </w:r>
    </w:p>
    <w:p w:rsidR="00474CC7" w:rsidRPr="00474CC7" w:rsidRDefault="00474CC7" w:rsidP="00C845CE">
      <w:pPr>
        <w:jc w:val="both"/>
        <w:rPr>
          <w:sz w:val="26"/>
          <w:szCs w:val="26"/>
        </w:rPr>
      </w:pPr>
    </w:p>
    <w:p w:rsidR="00C845CE" w:rsidRPr="00882189" w:rsidRDefault="00474CC7" w:rsidP="00C845CE">
      <w:pPr>
        <w:jc w:val="both"/>
        <w:rPr>
          <w:i/>
          <w:sz w:val="26"/>
          <w:szCs w:val="26"/>
          <w:u w:val="single"/>
        </w:rPr>
      </w:pPr>
      <w:r>
        <w:rPr>
          <w:sz w:val="26"/>
          <w:szCs w:val="26"/>
        </w:rPr>
        <w:tab/>
      </w:r>
      <w:r w:rsidR="00C845CE" w:rsidRPr="00882189">
        <w:rPr>
          <w:sz w:val="26"/>
          <w:szCs w:val="26"/>
        </w:rPr>
        <w:t>2.1</w:t>
      </w:r>
      <w:r w:rsidR="00C845CE">
        <w:rPr>
          <w:sz w:val="26"/>
          <w:szCs w:val="26"/>
        </w:rPr>
        <w:t>Основная цель</w:t>
      </w:r>
      <w:r w:rsidR="00C845CE" w:rsidRPr="00882189">
        <w:rPr>
          <w:sz w:val="26"/>
          <w:szCs w:val="26"/>
        </w:rPr>
        <w:t xml:space="preserve"> Программы</w:t>
      </w:r>
      <w:r w:rsidR="00C845CE" w:rsidRPr="00882189">
        <w:rPr>
          <w:i/>
          <w:sz w:val="26"/>
          <w:szCs w:val="26"/>
          <w:u w:val="single"/>
        </w:rPr>
        <w:t>:</w:t>
      </w:r>
    </w:p>
    <w:p w:rsidR="00C845CE" w:rsidRPr="00882189" w:rsidRDefault="00474CC7" w:rsidP="00C845C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C845CE" w:rsidRPr="00882189">
        <w:rPr>
          <w:sz w:val="26"/>
          <w:szCs w:val="26"/>
        </w:rPr>
        <w:t>-обеспечение квалифицированными кадрами органов местного самоуправления, предприятий, учреждений и организаций района</w:t>
      </w:r>
      <w:r>
        <w:rPr>
          <w:sz w:val="26"/>
          <w:szCs w:val="26"/>
        </w:rPr>
        <w:t>.</w:t>
      </w:r>
    </w:p>
    <w:p w:rsidR="00C845CE" w:rsidRDefault="00474CC7" w:rsidP="00C845C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C845CE" w:rsidRPr="00882189">
        <w:rPr>
          <w:sz w:val="26"/>
          <w:szCs w:val="26"/>
        </w:rPr>
        <w:t>2.2.</w:t>
      </w:r>
      <w:r w:rsidR="00C845CE">
        <w:rPr>
          <w:sz w:val="26"/>
          <w:szCs w:val="26"/>
        </w:rPr>
        <w:t>Основные</w:t>
      </w:r>
      <w:r w:rsidR="00C845CE" w:rsidRPr="00882189">
        <w:rPr>
          <w:sz w:val="26"/>
          <w:szCs w:val="26"/>
        </w:rPr>
        <w:t xml:space="preserve"> задачи Программы:</w:t>
      </w:r>
    </w:p>
    <w:p w:rsidR="00C845CE" w:rsidRPr="00245A65" w:rsidRDefault="00474CC7" w:rsidP="00C845C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C845CE" w:rsidRPr="00245A65">
        <w:rPr>
          <w:sz w:val="26"/>
          <w:szCs w:val="26"/>
        </w:rPr>
        <w:t>-создание, совершенствование и повышение эффективности системы подготовки, переподготовки и повышения квалификации кадров во всех отраслях</w:t>
      </w:r>
      <w:r>
        <w:rPr>
          <w:sz w:val="26"/>
          <w:szCs w:val="26"/>
        </w:rPr>
        <w:t xml:space="preserve"> экономики</w:t>
      </w:r>
      <w:r w:rsidR="00C845CE" w:rsidRPr="00245A65">
        <w:rPr>
          <w:sz w:val="26"/>
          <w:szCs w:val="26"/>
        </w:rPr>
        <w:t xml:space="preserve"> района;</w:t>
      </w:r>
    </w:p>
    <w:p w:rsidR="00C845CE" w:rsidRPr="00245A65" w:rsidRDefault="00474CC7" w:rsidP="00C845C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C845CE" w:rsidRPr="00245A65">
        <w:rPr>
          <w:sz w:val="26"/>
          <w:szCs w:val="26"/>
        </w:rPr>
        <w:t>-привлечение и закрепление в районе выпускников высших и средних профессиональных учебных заведений, молодых специалистов;</w:t>
      </w:r>
    </w:p>
    <w:p w:rsidR="00C845CE" w:rsidRPr="00245A65" w:rsidRDefault="00474CC7" w:rsidP="00C845C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C845CE" w:rsidRPr="00245A65">
        <w:rPr>
          <w:sz w:val="26"/>
          <w:szCs w:val="26"/>
        </w:rPr>
        <w:t>-обеспечение взаимодействия администрации района и организаций и учреждений района по решению кадровых вопросов;</w:t>
      </w:r>
    </w:p>
    <w:p w:rsidR="00C845CE" w:rsidRPr="00245A65" w:rsidRDefault="00474CC7" w:rsidP="00C845C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C845CE" w:rsidRPr="00245A65">
        <w:rPr>
          <w:sz w:val="26"/>
          <w:szCs w:val="26"/>
        </w:rPr>
        <w:t xml:space="preserve">-совершенствование </w:t>
      </w:r>
      <w:proofErr w:type="spellStart"/>
      <w:r w:rsidR="00C845CE" w:rsidRPr="00245A65">
        <w:rPr>
          <w:sz w:val="26"/>
          <w:szCs w:val="26"/>
        </w:rPr>
        <w:t>профориентационной</w:t>
      </w:r>
      <w:proofErr w:type="spellEnd"/>
      <w:r w:rsidR="00C845CE" w:rsidRPr="00245A65">
        <w:rPr>
          <w:sz w:val="26"/>
          <w:szCs w:val="26"/>
        </w:rPr>
        <w:t xml:space="preserve"> работы в образовательных организациях района;</w:t>
      </w:r>
    </w:p>
    <w:p w:rsidR="00C845CE" w:rsidRPr="00245A65" w:rsidRDefault="00474CC7" w:rsidP="00C845C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C845CE" w:rsidRPr="00245A65">
        <w:rPr>
          <w:sz w:val="26"/>
          <w:szCs w:val="26"/>
        </w:rPr>
        <w:t>-формирование резерва управленческих кадров района;</w:t>
      </w:r>
    </w:p>
    <w:p w:rsidR="00C845CE" w:rsidRPr="00245A65" w:rsidRDefault="00474CC7" w:rsidP="00C845CE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ab/>
        <w:t>-пополнение созданн</w:t>
      </w:r>
      <w:r w:rsidR="00C845CE" w:rsidRPr="00245A65">
        <w:rPr>
          <w:sz w:val="26"/>
          <w:szCs w:val="26"/>
        </w:rPr>
        <w:t>ой автоматизированной базы данных рынка труда в районе, включая сведения об отраслевых потребностях в специалистах, возможностях их подготовки;</w:t>
      </w:r>
    </w:p>
    <w:p w:rsidR="00C845CE" w:rsidRDefault="00474CC7" w:rsidP="00C845C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C845CE" w:rsidRPr="00245A65">
        <w:rPr>
          <w:sz w:val="26"/>
          <w:szCs w:val="26"/>
        </w:rPr>
        <w:t>-разработка комплекса мер по закреплению квалифицированных кадров в районе</w:t>
      </w:r>
      <w:r>
        <w:rPr>
          <w:sz w:val="26"/>
          <w:szCs w:val="26"/>
        </w:rPr>
        <w:t>.</w:t>
      </w:r>
    </w:p>
    <w:p w:rsidR="00C845CE" w:rsidRDefault="00474CC7" w:rsidP="00C845C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C845CE" w:rsidRPr="00882189">
        <w:rPr>
          <w:sz w:val="26"/>
          <w:szCs w:val="26"/>
        </w:rPr>
        <w:t>2.3</w:t>
      </w:r>
      <w:r w:rsidR="00C845CE" w:rsidRPr="00882189">
        <w:rPr>
          <w:i/>
          <w:sz w:val="26"/>
          <w:szCs w:val="26"/>
        </w:rPr>
        <w:t>.</w:t>
      </w:r>
      <w:r>
        <w:rPr>
          <w:i/>
          <w:sz w:val="26"/>
          <w:szCs w:val="26"/>
        </w:rPr>
        <w:t xml:space="preserve"> </w:t>
      </w:r>
      <w:r w:rsidR="00C845CE" w:rsidRPr="00474CC7">
        <w:rPr>
          <w:sz w:val="26"/>
          <w:szCs w:val="26"/>
        </w:rPr>
        <w:t>Сроки  реализации</w:t>
      </w:r>
      <w:r w:rsidR="00C845CE" w:rsidRPr="00882189">
        <w:rPr>
          <w:i/>
          <w:sz w:val="26"/>
          <w:szCs w:val="26"/>
        </w:rPr>
        <w:t>:</w:t>
      </w:r>
      <w:r w:rsidR="00C845CE" w:rsidRPr="00882189">
        <w:rPr>
          <w:sz w:val="26"/>
          <w:szCs w:val="26"/>
        </w:rPr>
        <w:t xml:space="preserve"> 2018 - 2020 годы</w:t>
      </w:r>
    </w:p>
    <w:p w:rsidR="00474CC7" w:rsidRPr="00882189" w:rsidRDefault="00474CC7" w:rsidP="00C845CE">
      <w:pPr>
        <w:jc w:val="both"/>
        <w:rPr>
          <w:sz w:val="26"/>
          <w:szCs w:val="26"/>
        </w:rPr>
      </w:pPr>
    </w:p>
    <w:p w:rsidR="00C845CE" w:rsidRPr="00474CC7" w:rsidRDefault="00C845CE" w:rsidP="00C845CE">
      <w:pPr>
        <w:jc w:val="center"/>
        <w:rPr>
          <w:sz w:val="26"/>
          <w:szCs w:val="26"/>
        </w:rPr>
      </w:pPr>
      <w:r w:rsidRPr="00474CC7">
        <w:rPr>
          <w:sz w:val="26"/>
          <w:szCs w:val="26"/>
          <w:lang w:val="en-US"/>
        </w:rPr>
        <w:t>III</w:t>
      </w:r>
      <w:r w:rsidRPr="00474CC7">
        <w:rPr>
          <w:sz w:val="26"/>
          <w:szCs w:val="26"/>
        </w:rPr>
        <w:t>. Основные мероприятия Программы</w:t>
      </w:r>
    </w:p>
    <w:p w:rsidR="00C845CE" w:rsidRPr="00882189" w:rsidRDefault="00C845CE" w:rsidP="00C845CE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Достижение цел</w:t>
      </w:r>
      <w:r w:rsidR="00474CC7">
        <w:rPr>
          <w:sz w:val="26"/>
          <w:szCs w:val="26"/>
        </w:rPr>
        <w:t>ей</w:t>
      </w:r>
      <w:r w:rsidRPr="00882189">
        <w:rPr>
          <w:sz w:val="26"/>
          <w:szCs w:val="26"/>
        </w:rPr>
        <w:t xml:space="preserve"> и решение задач Программы  осуществляется путем скоординированного выполнения взаимосвязанных по срокам,</w:t>
      </w:r>
      <w:r w:rsidR="00474CC7">
        <w:rPr>
          <w:sz w:val="26"/>
          <w:szCs w:val="26"/>
        </w:rPr>
        <w:t xml:space="preserve"> </w:t>
      </w:r>
      <w:r w:rsidRPr="00882189">
        <w:rPr>
          <w:sz w:val="26"/>
          <w:szCs w:val="26"/>
        </w:rPr>
        <w:t>ресурсам и результатам организационных практических мероприятий</w:t>
      </w:r>
    </w:p>
    <w:p w:rsidR="00C845CE" w:rsidRDefault="00C845CE" w:rsidP="00C845CE">
      <w:pPr>
        <w:ind w:firstLine="708"/>
        <w:rPr>
          <w:sz w:val="26"/>
          <w:szCs w:val="26"/>
        </w:rPr>
      </w:pPr>
      <w:r w:rsidRPr="00882189">
        <w:rPr>
          <w:sz w:val="26"/>
          <w:szCs w:val="26"/>
        </w:rPr>
        <w:t xml:space="preserve">Перечень мероприятий Программы приведен </w:t>
      </w:r>
      <w:r w:rsidRPr="00882189">
        <w:rPr>
          <w:b/>
          <w:sz w:val="26"/>
          <w:szCs w:val="26"/>
        </w:rPr>
        <w:t xml:space="preserve">в </w:t>
      </w:r>
      <w:r w:rsidRPr="00D03BDA">
        <w:rPr>
          <w:sz w:val="26"/>
          <w:szCs w:val="26"/>
        </w:rPr>
        <w:t>приложении 1 к Программе</w:t>
      </w:r>
      <w:r w:rsidRPr="00882189">
        <w:rPr>
          <w:sz w:val="26"/>
          <w:szCs w:val="26"/>
        </w:rPr>
        <w:t>.</w:t>
      </w:r>
    </w:p>
    <w:p w:rsidR="00474CC7" w:rsidRPr="00882189" w:rsidRDefault="00474CC7" w:rsidP="00C845CE">
      <w:pPr>
        <w:ind w:firstLine="708"/>
        <w:rPr>
          <w:sz w:val="26"/>
          <w:szCs w:val="26"/>
        </w:rPr>
      </w:pPr>
    </w:p>
    <w:p w:rsidR="00C845CE" w:rsidRPr="00474CC7" w:rsidRDefault="00C845CE" w:rsidP="00C845CE">
      <w:pPr>
        <w:jc w:val="center"/>
        <w:rPr>
          <w:sz w:val="26"/>
          <w:szCs w:val="26"/>
        </w:rPr>
      </w:pPr>
      <w:r w:rsidRPr="00474CC7">
        <w:rPr>
          <w:sz w:val="26"/>
          <w:szCs w:val="26"/>
          <w:lang w:val="en-US"/>
        </w:rPr>
        <w:t>IV</w:t>
      </w:r>
      <w:r w:rsidRPr="00474CC7">
        <w:rPr>
          <w:sz w:val="26"/>
          <w:szCs w:val="26"/>
        </w:rPr>
        <w:t>. Ресурсное обеспечение программы</w:t>
      </w:r>
    </w:p>
    <w:p w:rsidR="00474CC7" w:rsidRPr="00882189" w:rsidRDefault="00474CC7" w:rsidP="00C845CE">
      <w:pPr>
        <w:jc w:val="center"/>
        <w:rPr>
          <w:b/>
          <w:sz w:val="26"/>
          <w:szCs w:val="26"/>
        </w:rPr>
      </w:pPr>
    </w:p>
    <w:p w:rsidR="00C845CE" w:rsidRPr="00882189" w:rsidRDefault="00C845CE" w:rsidP="00C845CE">
      <w:pPr>
        <w:jc w:val="both"/>
        <w:rPr>
          <w:sz w:val="26"/>
          <w:szCs w:val="26"/>
        </w:rPr>
      </w:pPr>
      <w:r w:rsidRPr="00882189">
        <w:rPr>
          <w:b/>
          <w:sz w:val="26"/>
          <w:szCs w:val="26"/>
        </w:rPr>
        <w:t xml:space="preserve">              </w:t>
      </w:r>
      <w:r w:rsidRPr="00882189">
        <w:rPr>
          <w:sz w:val="26"/>
          <w:szCs w:val="26"/>
        </w:rPr>
        <w:t xml:space="preserve">Источником финансирования мероприятий Программы являются средства </w:t>
      </w:r>
      <w:r>
        <w:rPr>
          <w:sz w:val="26"/>
          <w:szCs w:val="26"/>
        </w:rPr>
        <w:t xml:space="preserve">бюджета </w:t>
      </w:r>
      <w:r w:rsidRPr="00882189">
        <w:rPr>
          <w:sz w:val="26"/>
          <w:szCs w:val="26"/>
        </w:rPr>
        <w:t>района в объёмах, утверждённых бюджетом Усть-Кубинского муниципального района на соответствующий финансовый год, средства предприятий, учрежде</w:t>
      </w:r>
      <w:r>
        <w:rPr>
          <w:sz w:val="26"/>
          <w:szCs w:val="26"/>
        </w:rPr>
        <w:t>ний, организаций и граждан.</w:t>
      </w:r>
    </w:p>
    <w:p w:rsidR="00C845CE" w:rsidRDefault="00C845CE" w:rsidP="00032D98">
      <w:pPr>
        <w:ind w:firstLine="709"/>
        <w:jc w:val="both"/>
        <w:rPr>
          <w:sz w:val="26"/>
          <w:szCs w:val="26"/>
        </w:rPr>
      </w:pPr>
      <w:r w:rsidRPr="00882189">
        <w:rPr>
          <w:sz w:val="26"/>
          <w:szCs w:val="26"/>
        </w:rPr>
        <w:t>Объёмы ассигнований из бюджета района подлежат ежегодному уточнению, исходя из возможностей бюдж</w:t>
      </w:r>
      <w:r w:rsidR="00032D98">
        <w:rPr>
          <w:sz w:val="26"/>
          <w:szCs w:val="26"/>
        </w:rPr>
        <w:t>ета района на 2018 - 2020 годы и указаны в</w:t>
      </w:r>
      <w:r w:rsidRPr="00D03BDA">
        <w:rPr>
          <w:sz w:val="26"/>
          <w:szCs w:val="26"/>
        </w:rPr>
        <w:t xml:space="preserve"> </w:t>
      </w:r>
      <w:r w:rsidR="00032D98">
        <w:rPr>
          <w:sz w:val="26"/>
          <w:szCs w:val="26"/>
        </w:rPr>
        <w:t xml:space="preserve">приложении </w:t>
      </w:r>
      <w:r w:rsidRPr="00D03BDA">
        <w:rPr>
          <w:sz w:val="26"/>
          <w:szCs w:val="26"/>
        </w:rPr>
        <w:t>2 к Программе</w:t>
      </w:r>
      <w:r w:rsidR="00032D98">
        <w:rPr>
          <w:sz w:val="26"/>
          <w:szCs w:val="26"/>
        </w:rPr>
        <w:t>.</w:t>
      </w:r>
    </w:p>
    <w:p w:rsidR="00032D98" w:rsidRPr="00D03BDA" w:rsidRDefault="00032D98" w:rsidP="00032D98">
      <w:pPr>
        <w:ind w:firstLine="709"/>
        <w:jc w:val="both"/>
        <w:rPr>
          <w:sz w:val="26"/>
          <w:szCs w:val="26"/>
        </w:rPr>
      </w:pPr>
    </w:p>
    <w:p w:rsidR="00C845CE" w:rsidRPr="00032D98" w:rsidRDefault="00C845CE" w:rsidP="00C845CE">
      <w:pPr>
        <w:jc w:val="center"/>
        <w:rPr>
          <w:sz w:val="26"/>
          <w:szCs w:val="26"/>
        </w:rPr>
      </w:pPr>
      <w:r w:rsidRPr="00032D98">
        <w:rPr>
          <w:sz w:val="26"/>
          <w:szCs w:val="26"/>
          <w:lang w:val="en-US"/>
        </w:rPr>
        <w:t>V</w:t>
      </w:r>
      <w:r w:rsidRPr="00032D98">
        <w:rPr>
          <w:sz w:val="26"/>
          <w:szCs w:val="26"/>
        </w:rPr>
        <w:t>. Механизм реализации Программы</w:t>
      </w:r>
    </w:p>
    <w:p w:rsidR="00032D98" w:rsidRPr="00882189" w:rsidRDefault="00032D98" w:rsidP="00C845CE">
      <w:pPr>
        <w:jc w:val="center"/>
        <w:rPr>
          <w:b/>
          <w:sz w:val="26"/>
          <w:szCs w:val="26"/>
        </w:rPr>
      </w:pPr>
    </w:p>
    <w:p w:rsidR="00C845CE" w:rsidRPr="00882189" w:rsidRDefault="00AC36DB" w:rsidP="00C845C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5.1. </w:t>
      </w:r>
      <w:r w:rsidR="00C845CE" w:rsidRPr="00882189">
        <w:rPr>
          <w:sz w:val="26"/>
          <w:szCs w:val="26"/>
        </w:rPr>
        <w:t>Текущее управление реализацией Программы осуществляется  заместитель Главы администрации  района, а по соответствующим мероприятиям Программы - ответственны</w:t>
      </w:r>
      <w:r>
        <w:rPr>
          <w:sz w:val="26"/>
          <w:szCs w:val="26"/>
        </w:rPr>
        <w:t>й</w:t>
      </w:r>
      <w:r w:rsidR="00C845CE" w:rsidRPr="00882189">
        <w:rPr>
          <w:sz w:val="26"/>
          <w:szCs w:val="26"/>
        </w:rPr>
        <w:t xml:space="preserve"> исполнител</w:t>
      </w:r>
      <w:r>
        <w:rPr>
          <w:sz w:val="26"/>
          <w:szCs w:val="26"/>
        </w:rPr>
        <w:t>ь</w:t>
      </w:r>
      <w:r w:rsidR="00C845CE" w:rsidRPr="00882189">
        <w:rPr>
          <w:sz w:val="26"/>
          <w:szCs w:val="26"/>
        </w:rPr>
        <w:t>.</w:t>
      </w:r>
    </w:p>
    <w:p w:rsidR="00C845CE" w:rsidRPr="00882189" w:rsidRDefault="00C845CE" w:rsidP="00C845C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82189">
        <w:rPr>
          <w:sz w:val="26"/>
          <w:szCs w:val="26"/>
        </w:rPr>
        <w:t xml:space="preserve">Координатором Программы является  заместитель  Главы администрации Усть-Кубинского  муниципального района, который утверждает предложения по корректировке перечня программных мероприятий на очередной финансовый год. </w:t>
      </w:r>
    </w:p>
    <w:p w:rsidR="00C845CE" w:rsidRPr="00882189" w:rsidRDefault="00C845CE" w:rsidP="00C845CE">
      <w:pPr>
        <w:ind w:firstLine="709"/>
        <w:jc w:val="both"/>
        <w:rPr>
          <w:sz w:val="26"/>
          <w:szCs w:val="26"/>
        </w:rPr>
      </w:pPr>
      <w:r w:rsidRPr="00882189">
        <w:rPr>
          <w:sz w:val="26"/>
          <w:szCs w:val="26"/>
        </w:rPr>
        <w:t xml:space="preserve">Реализация Программы заключается в осуществлении перечня мероприятий в соответствии с разделом 3 «Основные мероприятия Программы».   </w:t>
      </w:r>
    </w:p>
    <w:p w:rsidR="00C845CE" w:rsidRPr="00882189" w:rsidRDefault="00AC36DB" w:rsidP="00C845CE">
      <w:pPr>
        <w:autoSpaceDE w:val="0"/>
        <w:autoSpaceDN w:val="0"/>
        <w:adjustRightInd w:val="0"/>
        <w:ind w:firstLine="8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5.2. </w:t>
      </w:r>
      <w:r w:rsidR="00C845CE" w:rsidRPr="00882189">
        <w:rPr>
          <w:sz w:val="26"/>
          <w:szCs w:val="26"/>
        </w:rPr>
        <w:t>Общее руководство реализацией программы осуществляется ответ</w:t>
      </w:r>
      <w:r>
        <w:rPr>
          <w:sz w:val="26"/>
          <w:szCs w:val="26"/>
        </w:rPr>
        <w:t xml:space="preserve">ственным исполнителем программы - </w:t>
      </w:r>
      <w:r w:rsidR="00C845CE" w:rsidRPr="00882189">
        <w:rPr>
          <w:sz w:val="26"/>
          <w:szCs w:val="26"/>
        </w:rPr>
        <w:t>отделом муниципальной службы и организационной работы администрации района.</w:t>
      </w:r>
    </w:p>
    <w:p w:rsidR="00C845CE" w:rsidRPr="00882189" w:rsidRDefault="00C845CE" w:rsidP="00C845CE">
      <w:pPr>
        <w:pStyle w:val="2d"/>
        <w:spacing w:after="0" w:line="240" w:lineRule="auto"/>
        <w:ind w:left="0"/>
        <w:rPr>
          <w:sz w:val="26"/>
          <w:szCs w:val="26"/>
        </w:rPr>
      </w:pPr>
      <w:r w:rsidRPr="00882189">
        <w:rPr>
          <w:sz w:val="26"/>
          <w:szCs w:val="26"/>
        </w:rPr>
        <w:t xml:space="preserve">        </w:t>
      </w:r>
      <w:r w:rsidR="00AC36DB">
        <w:rPr>
          <w:sz w:val="26"/>
          <w:szCs w:val="26"/>
        </w:rPr>
        <w:tab/>
      </w:r>
      <w:r w:rsidRPr="00882189">
        <w:rPr>
          <w:sz w:val="26"/>
          <w:szCs w:val="26"/>
        </w:rPr>
        <w:t>5.</w:t>
      </w:r>
      <w:r w:rsidR="00AC36DB">
        <w:rPr>
          <w:sz w:val="26"/>
          <w:szCs w:val="26"/>
        </w:rPr>
        <w:t>3</w:t>
      </w:r>
      <w:r w:rsidRPr="00882189">
        <w:rPr>
          <w:sz w:val="26"/>
          <w:szCs w:val="26"/>
        </w:rPr>
        <w:t>. Ответственный исполнитель программы:</w:t>
      </w:r>
    </w:p>
    <w:p w:rsidR="00C845CE" w:rsidRPr="00882189" w:rsidRDefault="00C845CE" w:rsidP="00C845CE">
      <w:pPr>
        <w:autoSpaceDE w:val="0"/>
        <w:autoSpaceDN w:val="0"/>
        <w:adjustRightInd w:val="0"/>
        <w:ind w:firstLine="840"/>
        <w:jc w:val="both"/>
        <w:rPr>
          <w:sz w:val="26"/>
          <w:szCs w:val="26"/>
        </w:rPr>
      </w:pPr>
      <w:r w:rsidRPr="00882189">
        <w:rPr>
          <w:sz w:val="26"/>
          <w:szCs w:val="26"/>
        </w:rPr>
        <w:t>координирует деятельность соисполнителей программы по реализации программы;</w:t>
      </w:r>
    </w:p>
    <w:p w:rsidR="00C845CE" w:rsidRPr="00882189" w:rsidRDefault="00C845CE" w:rsidP="00C845CE">
      <w:pPr>
        <w:autoSpaceDE w:val="0"/>
        <w:autoSpaceDN w:val="0"/>
        <w:adjustRightInd w:val="0"/>
        <w:ind w:firstLine="840"/>
        <w:jc w:val="both"/>
        <w:rPr>
          <w:sz w:val="26"/>
          <w:szCs w:val="26"/>
        </w:rPr>
      </w:pPr>
      <w:r w:rsidRPr="00882189">
        <w:rPr>
          <w:sz w:val="26"/>
          <w:szCs w:val="26"/>
        </w:rPr>
        <w:t>осуществляет реализацию мероприятий программы, в отношении которых он является исполнителем;</w:t>
      </w:r>
    </w:p>
    <w:p w:rsidR="00C845CE" w:rsidRPr="00882189" w:rsidRDefault="00C845CE" w:rsidP="00C845CE">
      <w:pPr>
        <w:autoSpaceDE w:val="0"/>
        <w:autoSpaceDN w:val="0"/>
        <w:adjustRightInd w:val="0"/>
        <w:ind w:firstLine="840"/>
        <w:jc w:val="both"/>
        <w:rPr>
          <w:sz w:val="26"/>
          <w:szCs w:val="26"/>
        </w:rPr>
      </w:pPr>
      <w:r w:rsidRPr="00882189">
        <w:rPr>
          <w:sz w:val="26"/>
          <w:szCs w:val="26"/>
        </w:rPr>
        <w:t>проводит оценку эффективности реализации программы;</w:t>
      </w:r>
    </w:p>
    <w:p w:rsidR="00C845CE" w:rsidRPr="00882189" w:rsidRDefault="00C845CE" w:rsidP="00C845CE">
      <w:pPr>
        <w:autoSpaceDE w:val="0"/>
        <w:autoSpaceDN w:val="0"/>
        <w:adjustRightInd w:val="0"/>
        <w:ind w:firstLine="840"/>
        <w:jc w:val="both"/>
        <w:rPr>
          <w:sz w:val="26"/>
          <w:szCs w:val="26"/>
        </w:rPr>
      </w:pPr>
      <w:r w:rsidRPr="00882189">
        <w:rPr>
          <w:sz w:val="26"/>
          <w:szCs w:val="26"/>
        </w:rPr>
        <w:t>осуществляет подготовку нормативных правовых актов по внесению изменений в программу на основании предложений исполнителей программы;</w:t>
      </w:r>
    </w:p>
    <w:p w:rsidR="00C845CE" w:rsidRPr="00882189" w:rsidRDefault="00C845CE" w:rsidP="00C845CE">
      <w:pPr>
        <w:autoSpaceDE w:val="0"/>
        <w:autoSpaceDN w:val="0"/>
        <w:adjustRightInd w:val="0"/>
        <w:ind w:firstLine="840"/>
        <w:jc w:val="both"/>
        <w:rPr>
          <w:sz w:val="26"/>
          <w:szCs w:val="26"/>
        </w:rPr>
      </w:pPr>
      <w:r w:rsidRPr="00882189">
        <w:rPr>
          <w:sz w:val="26"/>
          <w:szCs w:val="26"/>
        </w:rPr>
        <w:lastRenderedPageBreak/>
        <w:t>формирует и представляет в  финансовое управление</w:t>
      </w:r>
      <w:r w:rsidR="00AC36DB">
        <w:rPr>
          <w:sz w:val="26"/>
          <w:szCs w:val="26"/>
        </w:rPr>
        <w:t xml:space="preserve"> администрации района</w:t>
      </w:r>
      <w:r w:rsidRPr="00882189">
        <w:rPr>
          <w:sz w:val="26"/>
          <w:szCs w:val="26"/>
        </w:rPr>
        <w:t xml:space="preserve">   отчеты о ходе реализации программы, а также годов</w:t>
      </w:r>
      <w:r>
        <w:rPr>
          <w:sz w:val="26"/>
          <w:szCs w:val="26"/>
        </w:rPr>
        <w:t>ой отчет о реализации программы.</w:t>
      </w:r>
    </w:p>
    <w:p w:rsidR="00C845CE" w:rsidRPr="00882189" w:rsidRDefault="00C845CE" w:rsidP="00C845CE">
      <w:pPr>
        <w:autoSpaceDE w:val="0"/>
        <w:autoSpaceDN w:val="0"/>
        <w:adjustRightInd w:val="0"/>
        <w:ind w:firstLine="840"/>
        <w:jc w:val="both"/>
        <w:rPr>
          <w:sz w:val="26"/>
          <w:szCs w:val="26"/>
        </w:rPr>
      </w:pPr>
      <w:r w:rsidRPr="00882189">
        <w:rPr>
          <w:sz w:val="26"/>
          <w:szCs w:val="26"/>
        </w:rPr>
        <w:t>Отдел муниципальной службы и организационной работы</w:t>
      </w:r>
      <w:r w:rsidR="00AC36DB">
        <w:rPr>
          <w:sz w:val="26"/>
          <w:szCs w:val="26"/>
        </w:rPr>
        <w:t xml:space="preserve"> администрации района</w:t>
      </w:r>
      <w:r w:rsidRPr="00882189">
        <w:rPr>
          <w:sz w:val="26"/>
          <w:szCs w:val="26"/>
        </w:rPr>
        <w:t xml:space="preserve"> несет ответственность за подготовку и реализацию программы в целом.</w:t>
      </w:r>
    </w:p>
    <w:p w:rsidR="00C845CE" w:rsidRPr="00882189" w:rsidRDefault="00C845CE" w:rsidP="00C845CE">
      <w:pPr>
        <w:autoSpaceDE w:val="0"/>
        <w:autoSpaceDN w:val="0"/>
        <w:adjustRightInd w:val="0"/>
        <w:ind w:firstLine="840"/>
        <w:jc w:val="both"/>
        <w:rPr>
          <w:sz w:val="26"/>
          <w:szCs w:val="26"/>
        </w:rPr>
      </w:pPr>
      <w:r w:rsidRPr="00882189">
        <w:rPr>
          <w:sz w:val="26"/>
          <w:szCs w:val="26"/>
        </w:rPr>
        <w:t>5.</w:t>
      </w:r>
      <w:r w:rsidR="00AC36DB">
        <w:rPr>
          <w:sz w:val="26"/>
          <w:szCs w:val="26"/>
        </w:rPr>
        <w:t>4</w:t>
      </w:r>
      <w:r w:rsidRPr="00882189">
        <w:rPr>
          <w:sz w:val="26"/>
          <w:szCs w:val="26"/>
        </w:rPr>
        <w:t>. Соисполнители программы:</w:t>
      </w:r>
    </w:p>
    <w:p w:rsidR="00C845CE" w:rsidRPr="00882189" w:rsidRDefault="00C845CE" w:rsidP="00C845CE">
      <w:pPr>
        <w:autoSpaceDE w:val="0"/>
        <w:autoSpaceDN w:val="0"/>
        <w:adjustRightInd w:val="0"/>
        <w:ind w:firstLine="840"/>
        <w:jc w:val="both"/>
        <w:rPr>
          <w:sz w:val="26"/>
          <w:szCs w:val="26"/>
        </w:rPr>
      </w:pPr>
      <w:r w:rsidRPr="00882189">
        <w:rPr>
          <w:sz w:val="26"/>
          <w:szCs w:val="26"/>
        </w:rPr>
        <w:t>осуществляют разработку и реализацию мероприятий программы, в отношении которых они являются соисполнителями;</w:t>
      </w:r>
    </w:p>
    <w:p w:rsidR="00C845CE" w:rsidRPr="00882189" w:rsidRDefault="00C845CE" w:rsidP="00C845CE">
      <w:pPr>
        <w:autoSpaceDE w:val="0"/>
        <w:autoSpaceDN w:val="0"/>
        <w:adjustRightInd w:val="0"/>
        <w:ind w:firstLine="840"/>
        <w:jc w:val="both"/>
        <w:rPr>
          <w:sz w:val="26"/>
          <w:szCs w:val="26"/>
        </w:rPr>
      </w:pPr>
      <w:r w:rsidRPr="00882189">
        <w:rPr>
          <w:sz w:val="26"/>
          <w:szCs w:val="26"/>
        </w:rPr>
        <w:t>вносят ответственному исполнителю программы предложения по изменению (корректировке) программы;</w:t>
      </w:r>
    </w:p>
    <w:p w:rsidR="00C845CE" w:rsidRPr="00882189" w:rsidRDefault="00C845CE" w:rsidP="00C845CE">
      <w:pPr>
        <w:pStyle w:val="2d"/>
        <w:spacing w:after="0" w:line="240" w:lineRule="auto"/>
        <w:ind w:left="0" w:firstLine="708"/>
        <w:jc w:val="both"/>
        <w:rPr>
          <w:sz w:val="26"/>
          <w:szCs w:val="26"/>
        </w:rPr>
      </w:pPr>
      <w:r w:rsidRPr="00882189">
        <w:rPr>
          <w:sz w:val="26"/>
          <w:szCs w:val="26"/>
        </w:rPr>
        <w:t>представляют в установленный срок, а также по отдельным запросам ответственному исполнителю программы отчеты о ходе реализации мероприятий программы, а также информацию, необходимую для проведения оценки эффективности программы и подготовки годового отчета.</w:t>
      </w:r>
    </w:p>
    <w:p w:rsidR="00C845CE" w:rsidRDefault="00C845CE" w:rsidP="00C845CE">
      <w:pPr>
        <w:autoSpaceDE w:val="0"/>
        <w:autoSpaceDN w:val="0"/>
        <w:adjustRightInd w:val="0"/>
        <w:ind w:firstLine="840"/>
        <w:jc w:val="both"/>
        <w:rPr>
          <w:sz w:val="26"/>
          <w:szCs w:val="26"/>
        </w:rPr>
      </w:pPr>
      <w:r w:rsidRPr="00882189">
        <w:rPr>
          <w:sz w:val="26"/>
          <w:szCs w:val="26"/>
        </w:rPr>
        <w:t>Соисполнители программы несут ответственность за своевременное и качественное исполнение мероприятий программы.</w:t>
      </w:r>
    </w:p>
    <w:p w:rsidR="00AC36DB" w:rsidRPr="00882189" w:rsidRDefault="00AC36DB" w:rsidP="00C845CE">
      <w:pPr>
        <w:autoSpaceDE w:val="0"/>
        <w:autoSpaceDN w:val="0"/>
        <w:adjustRightInd w:val="0"/>
        <w:ind w:firstLine="840"/>
        <w:jc w:val="both"/>
        <w:rPr>
          <w:sz w:val="26"/>
          <w:szCs w:val="26"/>
        </w:rPr>
      </w:pPr>
    </w:p>
    <w:p w:rsidR="00C845CE" w:rsidRPr="00AC36DB" w:rsidRDefault="00C845CE" w:rsidP="00C845CE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AC36DB">
        <w:rPr>
          <w:rFonts w:ascii="Times New Roman" w:hAnsi="Times New Roman" w:cs="Times New Roman"/>
          <w:sz w:val="26"/>
          <w:szCs w:val="26"/>
          <w:lang w:val="en-US"/>
        </w:rPr>
        <w:t>VI</w:t>
      </w:r>
      <w:r w:rsidRPr="00AC36DB">
        <w:rPr>
          <w:rFonts w:ascii="Times New Roman" w:hAnsi="Times New Roman" w:cs="Times New Roman"/>
          <w:sz w:val="26"/>
          <w:szCs w:val="26"/>
        </w:rPr>
        <w:t>. Контроль</w:t>
      </w:r>
      <w:r w:rsidR="00AC36DB">
        <w:rPr>
          <w:rFonts w:ascii="Times New Roman" w:hAnsi="Times New Roman" w:cs="Times New Roman"/>
          <w:sz w:val="26"/>
          <w:szCs w:val="26"/>
        </w:rPr>
        <w:t xml:space="preserve"> за ходом</w:t>
      </w:r>
      <w:r w:rsidRPr="00AC36DB">
        <w:rPr>
          <w:rFonts w:ascii="Times New Roman" w:hAnsi="Times New Roman" w:cs="Times New Roman"/>
          <w:sz w:val="26"/>
          <w:szCs w:val="26"/>
        </w:rPr>
        <w:t xml:space="preserve"> реализации Программы</w:t>
      </w:r>
    </w:p>
    <w:p w:rsidR="00AC36DB" w:rsidRPr="00882189" w:rsidRDefault="00AC36DB" w:rsidP="00C845CE">
      <w:pPr>
        <w:pStyle w:val="ConsPlusNormal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845CE" w:rsidRPr="00882189" w:rsidRDefault="00AC36DB" w:rsidP="00C845C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6.1. </w:t>
      </w:r>
      <w:proofErr w:type="gramStart"/>
      <w:r w:rsidR="00C845CE" w:rsidRPr="00882189">
        <w:rPr>
          <w:sz w:val="26"/>
          <w:szCs w:val="26"/>
        </w:rPr>
        <w:t>Контроль</w:t>
      </w:r>
      <w:r>
        <w:rPr>
          <w:sz w:val="26"/>
          <w:szCs w:val="26"/>
        </w:rPr>
        <w:t xml:space="preserve"> за</w:t>
      </w:r>
      <w:proofErr w:type="gramEnd"/>
      <w:r>
        <w:rPr>
          <w:sz w:val="26"/>
          <w:szCs w:val="26"/>
        </w:rPr>
        <w:t xml:space="preserve"> ходом</w:t>
      </w:r>
      <w:r w:rsidR="00C845CE" w:rsidRPr="00882189">
        <w:rPr>
          <w:sz w:val="26"/>
          <w:szCs w:val="26"/>
        </w:rPr>
        <w:t xml:space="preserve"> реализации Программы осуществляется в соответствии с порядком разработки,  реализации и оценки эффективности муниципальных программ в </w:t>
      </w:r>
      <w:proofErr w:type="spellStart"/>
      <w:r w:rsidR="00C845CE" w:rsidRPr="00882189">
        <w:rPr>
          <w:sz w:val="26"/>
          <w:szCs w:val="26"/>
        </w:rPr>
        <w:t>Усть-Кубинском</w:t>
      </w:r>
      <w:proofErr w:type="spellEnd"/>
      <w:r w:rsidR="00C845CE" w:rsidRPr="00882189">
        <w:rPr>
          <w:sz w:val="26"/>
          <w:szCs w:val="26"/>
        </w:rPr>
        <w:t xml:space="preserve"> муниципальном районе, утверждённым постановлением администрации  района от 30</w:t>
      </w:r>
      <w:r>
        <w:rPr>
          <w:sz w:val="26"/>
          <w:szCs w:val="26"/>
        </w:rPr>
        <w:t xml:space="preserve"> декабря </w:t>
      </w:r>
      <w:r w:rsidR="00C845CE" w:rsidRPr="00882189">
        <w:rPr>
          <w:sz w:val="26"/>
          <w:szCs w:val="26"/>
        </w:rPr>
        <w:t>2013</w:t>
      </w:r>
      <w:r>
        <w:rPr>
          <w:sz w:val="26"/>
          <w:szCs w:val="26"/>
        </w:rPr>
        <w:t xml:space="preserve"> года</w:t>
      </w:r>
      <w:r w:rsidR="00C845CE" w:rsidRPr="00882189">
        <w:rPr>
          <w:sz w:val="26"/>
          <w:szCs w:val="26"/>
        </w:rPr>
        <w:t xml:space="preserve"> № 1405.</w:t>
      </w:r>
    </w:p>
    <w:p w:rsidR="00C845CE" w:rsidRPr="00882189" w:rsidRDefault="00C845CE" w:rsidP="00C845CE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882189">
        <w:rPr>
          <w:sz w:val="26"/>
          <w:szCs w:val="26"/>
        </w:rPr>
        <w:t xml:space="preserve">         </w:t>
      </w:r>
      <w:r w:rsidR="003A7CC0">
        <w:rPr>
          <w:sz w:val="26"/>
          <w:szCs w:val="26"/>
        </w:rPr>
        <w:tab/>
      </w:r>
      <w:r w:rsidRPr="00882189">
        <w:rPr>
          <w:sz w:val="26"/>
          <w:szCs w:val="26"/>
        </w:rPr>
        <w:t>6.</w:t>
      </w:r>
      <w:r w:rsidR="003A7CC0">
        <w:rPr>
          <w:sz w:val="26"/>
          <w:szCs w:val="26"/>
        </w:rPr>
        <w:t>2</w:t>
      </w:r>
      <w:r w:rsidRPr="00882189">
        <w:rPr>
          <w:sz w:val="26"/>
          <w:szCs w:val="26"/>
        </w:rPr>
        <w:t xml:space="preserve">. </w:t>
      </w:r>
      <w:proofErr w:type="gramStart"/>
      <w:r w:rsidRPr="00882189">
        <w:rPr>
          <w:sz w:val="26"/>
          <w:szCs w:val="26"/>
        </w:rPr>
        <w:t>Контроль за</w:t>
      </w:r>
      <w:proofErr w:type="gramEnd"/>
      <w:r w:rsidRPr="00882189">
        <w:rPr>
          <w:sz w:val="26"/>
          <w:szCs w:val="26"/>
        </w:rPr>
        <w:t xml:space="preserve"> ходом </w:t>
      </w:r>
      <w:r>
        <w:rPr>
          <w:sz w:val="26"/>
          <w:szCs w:val="26"/>
        </w:rPr>
        <w:t>реализации программы осуществляе</w:t>
      </w:r>
      <w:r w:rsidRPr="00882189">
        <w:rPr>
          <w:sz w:val="26"/>
          <w:szCs w:val="26"/>
        </w:rPr>
        <w:t>т  заместитель Главы администрации района.</w:t>
      </w:r>
    </w:p>
    <w:p w:rsidR="00C845CE" w:rsidRPr="00882189" w:rsidRDefault="00C845CE" w:rsidP="003A7CC0">
      <w:pPr>
        <w:pStyle w:val="2d"/>
        <w:spacing w:after="0" w:line="240" w:lineRule="auto"/>
        <w:ind w:left="0"/>
        <w:jc w:val="both"/>
        <w:rPr>
          <w:sz w:val="26"/>
          <w:szCs w:val="26"/>
        </w:rPr>
      </w:pPr>
      <w:r w:rsidRPr="00882189">
        <w:rPr>
          <w:sz w:val="26"/>
          <w:szCs w:val="26"/>
        </w:rPr>
        <w:t xml:space="preserve">         </w:t>
      </w:r>
      <w:r w:rsidR="003A7CC0">
        <w:rPr>
          <w:sz w:val="26"/>
          <w:szCs w:val="26"/>
        </w:rPr>
        <w:tab/>
      </w:r>
      <w:r w:rsidRPr="00882189">
        <w:rPr>
          <w:sz w:val="26"/>
          <w:szCs w:val="26"/>
        </w:rPr>
        <w:t>6.</w:t>
      </w:r>
      <w:r w:rsidR="003A7CC0">
        <w:rPr>
          <w:sz w:val="26"/>
          <w:szCs w:val="26"/>
        </w:rPr>
        <w:t>3</w:t>
      </w:r>
      <w:r w:rsidRPr="00882189">
        <w:rPr>
          <w:sz w:val="26"/>
          <w:szCs w:val="26"/>
        </w:rPr>
        <w:t xml:space="preserve">. </w:t>
      </w:r>
      <w:proofErr w:type="gramStart"/>
      <w:r w:rsidRPr="00882189">
        <w:rPr>
          <w:sz w:val="26"/>
          <w:szCs w:val="26"/>
        </w:rPr>
        <w:t>Соисполнители программы два р</w:t>
      </w:r>
      <w:r w:rsidR="003A7CC0">
        <w:rPr>
          <w:sz w:val="26"/>
          <w:szCs w:val="26"/>
        </w:rPr>
        <w:t xml:space="preserve">аза в год (15 июля и 15 января </w:t>
      </w:r>
      <w:r w:rsidRPr="00882189">
        <w:rPr>
          <w:sz w:val="26"/>
          <w:szCs w:val="26"/>
        </w:rPr>
        <w:t>представляют ответственному исполнителю программы по установленной им форме информацию о ходе реализации мероприятий программы, а также ежегодно к 15 февраля - информацию, необходимую для подготовки годового отчета.</w:t>
      </w:r>
      <w:proofErr w:type="gramEnd"/>
    </w:p>
    <w:p w:rsidR="001456B4" w:rsidRDefault="00C845CE" w:rsidP="001456B4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882189">
        <w:rPr>
          <w:sz w:val="26"/>
          <w:szCs w:val="26"/>
        </w:rPr>
        <w:t xml:space="preserve">         </w:t>
      </w:r>
      <w:r w:rsidR="003A7CC0">
        <w:rPr>
          <w:sz w:val="26"/>
          <w:szCs w:val="26"/>
        </w:rPr>
        <w:tab/>
      </w:r>
      <w:r w:rsidRPr="00882189">
        <w:rPr>
          <w:sz w:val="26"/>
          <w:szCs w:val="26"/>
        </w:rPr>
        <w:t>6.</w:t>
      </w:r>
      <w:r w:rsidR="003A7CC0">
        <w:rPr>
          <w:sz w:val="26"/>
          <w:szCs w:val="26"/>
        </w:rPr>
        <w:t>4</w:t>
      </w:r>
      <w:r w:rsidRPr="00882189">
        <w:rPr>
          <w:sz w:val="26"/>
          <w:szCs w:val="26"/>
        </w:rPr>
        <w:t>. Отдел муниципальной службы и организационной работы с учетом информации, полученной от соисполнителей программы:</w:t>
      </w:r>
    </w:p>
    <w:p w:rsidR="00C845CE" w:rsidRPr="00882189" w:rsidRDefault="001456B4" w:rsidP="001456B4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proofErr w:type="gramStart"/>
      <w:r w:rsidR="00683BBE">
        <w:rPr>
          <w:sz w:val="26"/>
          <w:szCs w:val="26"/>
        </w:rPr>
        <w:t>-</w:t>
      </w:r>
      <w:r w:rsidR="00C845CE" w:rsidRPr="00882189">
        <w:rPr>
          <w:sz w:val="26"/>
          <w:szCs w:val="26"/>
        </w:rPr>
        <w:t xml:space="preserve">два раза в год (до 20 июля и 20 января) представляет заместителю Главы администрации района, а   финансовому управление администрации района - справку о выполнении мероприятий программы, подготовленную на основе информации, полученной от соисполнителей программы, с приложением </w:t>
      </w:r>
      <w:hyperlink r:id="rId8" w:history="1">
        <w:r w:rsidR="00C845CE" w:rsidRPr="00882189">
          <w:rPr>
            <w:sz w:val="26"/>
            <w:szCs w:val="26"/>
          </w:rPr>
          <w:t>информации</w:t>
        </w:r>
      </w:hyperlink>
      <w:r w:rsidR="00C845CE" w:rsidRPr="00882189">
        <w:rPr>
          <w:sz w:val="26"/>
          <w:szCs w:val="26"/>
        </w:rPr>
        <w:t xml:space="preserve"> в соответствии с Порядком  разработки,</w:t>
      </w:r>
      <w:r w:rsidR="003A7CC0">
        <w:rPr>
          <w:sz w:val="26"/>
          <w:szCs w:val="26"/>
        </w:rPr>
        <w:t xml:space="preserve"> </w:t>
      </w:r>
      <w:r w:rsidR="00C845CE" w:rsidRPr="00882189">
        <w:rPr>
          <w:sz w:val="26"/>
          <w:szCs w:val="26"/>
        </w:rPr>
        <w:t>реализации и оценки эффективности  муниципальных программ Усть-К</w:t>
      </w:r>
      <w:r w:rsidR="00683BBE">
        <w:rPr>
          <w:sz w:val="26"/>
          <w:szCs w:val="26"/>
        </w:rPr>
        <w:t>убинского муниципального района, утвержденным постановлением администрации района от 30 декабря 2013 года № 1405;</w:t>
      </w:r>
      <w:proofErr w:type="gramEnd"/>
    </w:p>
    <w:p w:rsidR="00C845CE" w:rsidRPr="00882189" w:rsidRDefault="00C845CE" w:rsidP="00C845C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882189">
        <w:rPr>
          <w:rFonts w:ascii="Times New Roman" w:hAnsi="Times New Roman" w:cs="Times New Roman"/>
          <w:sz w:val="26"/>
          <w:szCs w:val="26"/>
        </w:rPr>
        <w:t xml:space="preserve">            </w:t>
      </w:r>
      <w:r w:rsidR="001456B4">
        <w:rPr>
          <w:rFonts w:ascii="Times New Roman" w:hAnsi="Times New Roman" w:cs="Times New Roman"/>
          <w:sz w:val="26"/>
          <w:szCs w:val="26"/>
        </w:rPr>
        <w:t>-</w:t>
      </w:r>
      <w:r w:rsidRPr="00882189">
        <w:rPr>
          <w:rFonts w:ascii="Times New Roman" w:hAnsi="Times New Roman" w:cs="Times New Roman"/>
          <w:sz w:val="26"/>
          <w:szCs w:val="26"/>
        </w:rPr>
        <w:t xml:space="preserve">ежегодно в срок до 1 марта года, следующего за </w:t>
      </w:r>
      <w:proofErr w:type="gramStart"/>
      <w:r w:rsidRPr="00882189">
        <w:rPr>
          <w:rFonts w:ascii="Times New Roman" w:hAnsi="Times New Roman" w:cs="Times New Roman"/>
          <w:sz w:val="26"/>
          <w:szCs w:val="26"/>
        </w:rPr>
        <w:t>отчетным</w:t>
      </w:r>
      <w:proofErr w:type="gramEnd"/>
      <w:r w:rsidRPr="00882189">
        <w:rPr>
          <w:rFonts w:ascii="Times New Roman" w:hAnsi="Times New Roman" w:cs="Times New Roman"/>
          <w:sz w:val="26"/>
          <w:szCs w:val="26"/>
        </w:rPr>
        <w:t xml:space="preserve">, готовит и направляет </w:t>
      </w:r>
      <w:r w:rsidR="001456B4">
        <w:rPr>
          <w:rFonts w:ascii="Times New Roman" w:hAnsi="Times New Roman" w:cs="Times New Roman"/>
          <w:sz w:val="26"/>
          <w:szCs w:val="26"/>
        </w:rPr>
        <w:t>заместителю Главы</w:t>
      </w:r>
      <w:r w:rsidRPr="00882189">
        <w:rPr>
          <w:rFonts w:ascii="Times New Roman" w:hAnsi="Times New Roman" w:cs="Times New Roman"/>
          <w:sz w:val="26"/>
          <w:szCs w:val="26"/>
        </w:rPr>
        <w:t xml:space="preserve">  администрации района и финансовое управление администрации района годовой отчет о ходе реализации программы.</w:t>
      </w:r>
    </w:p>
    <w:p w:rsidR="00C845CE" w:rsidRDefault="001456B4" w:rsidP="00C845C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6.5. </w:t>
      </w:r>
      <w:r w:rsidR="00C845CE" w:rsidRPr="00882189">
        <w:rPr>
          <w:rFonts w:ascii="Times New Roman" w:hAnsi="Times New Roman" w:cs="Times New Roman"/>
          <w:sz w:val="26"/>
          <w:szCs w:val="26"/>
        </w:rPr>
        <w:t>Годовой отчет</w:t>
      </w:r>
      <w:r>
        <w:rPr>
          <w:rFonts w:ascii="Times New Roman" w:hAnsi="Times New Roman" w:cs="Times New Roman"/>
          <w:sz w:val="26"/>
          <w:szCs w:val="26"/>
        </w:rPr>
        <w:t xml:space="preserve"> о ходе реализации программы</w:t>
      </w:r>
      <w:r w:rsidR="00C845CE" w:rsidRPr="00882189">
        <w:rPr>
          <w:rFonts w:ascii="Times New Roman" w:hAnsi="Times New Roman" w:cs="Times New Roman"/>
          <w:sz w:val="26"/>
          <w:szCs w:val="26"/>
        </w:rPr>
        <w:t xml:space="preserve"> подлежит размещению  на официальном сайте администрации района в информационно-телекоммуникационной  сети « Интернет» в срок до 1 марта года,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741847">
        <w:rPr>
          <w:rFonts w:ascii="Times New Roman" w:hAnsi="Times New Roman" w:cs="Times New Roman"/>
          <w:sz w:val="26"/>
          <w:szCs w:val="26"/>
        </w:rPr>
        <w:t>следующего</w:t>
      </w:r>
      <w:r w:rsidR="00C845CE" w:rsidRPr="00882189">
        <w:rPr>
          <w:rFonts w:ascii="Times New Roman" w:hAnsi="Times New Roman" w:cs="Times New Roman"/>
          <w:sz w:val="26"/>
          <w:szCs w:val="26"/>
        </w:rPr>
        <w:t xml:space="preserve"> за </w:t>
      </w:r>
      <w:proofErr w:type="gramStart"/>
      <w:r w:rsidR="00C845CE" w:rsidRPr="00882189">
        <w:rPr>
          <w:rFonts w:ascii="Times New Roman" w:hAnsi="Times New Roman" w:cs="Times New Roman"/>
          <w:sz w:val="26"/>
          <w:szCs w:val="26"/>
        </w:rPr>
        <w:t>отчетным</w:t>
      </w:r>
      <w:proofErr w:type="gramEnd"/>
      <w:r w:rsidR="00C845CE" w:rsidRPr="00882189">
        <w:rPr>
          <w:rFonts w:ascii="Times New Roman" w:hAnsi="Times New Roman" w:cs="Times New Roman"/>
          <w:sz w:val="26"/>
          <w:szCs w:val="26"/>
        </w:rPr>
        <w:t>.</w:t>
      </w:r>
    </w:p>
    <w:p w:rsidR="001456B4" w:rsidRPr="00882189" w:rsidRDefault="001456B4" w:rsidP="00C845C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C845CE" w:rsidRPr="001456B4" w:rsidRDefault="00C845CE" w:rsidP="00C845C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1456B4">
        <w:rPr>
          <w:rFonts w:ascii="Times New Roman" w:hAnsi="Times New Roman" w:cs="Times New Roman"/>
          <w:sz w:val="26"/>
          <w:szCs w:val="26"/>
          <w:lang w:val="en-US"/>
        </w:rPr>
        <w:t>VII</w:t>
      </w:r>
      <w:r w:rsidRPr="001456B4">
        <w:rPr>
          <w:rFonts w:ascii="Times New Roman" w:hAnsi="Times New Roman" w:cs="Times New Roman"/>
          <w:sz w:val="26"/>
          <w:szCs w:val="26"/>
        </w:rPr>
        <w:t>. Оценка результатов реализации Программы</w:t>
      </w:r>
    </w:p>
    <w:p w:rsidR="001456B4" w:rsidRPr="00882189" w:rsidRDefault="001456B4" w:rsidP="00C845CE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845CE" w:rsidRPr="00882189" w:rsidRDefault="00C845CE" w:rsidP="00741847">
      <w:pPr>
        <w:autoSpaceDE w:val="0"/>
        <w:autoSpaceDN w:val="0"/>
        <w:adjustRightInd w:val="0"/>
        <w:ind w:firstLine="840"/>
        <w:jc w:val="both"/>
        <w:rPr>
          <w:sz w:val="26"/>
          <w:szCs w:val="26"/>
        </w:rPr>
      </w:pPr>
      <w:r w:rsidRPr="00882189">
        <w:rPr>
          <w:sz w:val="26"/>
          <w:szCs w:val="26"/>
        </w:rPr>
        <w:t>7.1. Оценка эффективности реализации программы проводится ежегодно для контроля достижения запланированных результатов реализации программы и оценки эффективности расходования бюджетных ассигнований по итогам отчетного периода.</w:t>
      </w:r>
    </w:p>
    <w:p w:rsidR="00C845CE" w:rsidRPr="000F2442" w:rsidRDefault="00C845CE" w:rsidP="00741847">
      <w:pPr>
        <w:autoSpaceDE w:val="0"/>
        <w:autoSpaceDN w:val="0"/>
        <w:adjustRightInd w:val="0"/>
        <w:ind w:firstLine="840"/>
        <w:jc w:val="both"/>
        <w:rPr>
          <w:sz w:val="26"/>
          <w:szCs w:val="26"/>
        </w:rPr>
      </w:pPr>
      <w:r w:rsidRPr="00882189">
        <w:rPr>
          <w:sz w:val="26"/>
          <w:szCs w:val="26"/>
        </w:rPr>
        <w:t xml:space="preserve">Сведения о планируемых результатах реализации программы </w:t>
      </w:r>
      <w:r w:rsidRPr="000F2442">
        <w:rPr>
          <w:sz w:val="26"/>
          <w:szCs w:val="26"/>
        </w:rPr>
        <w:t>указаны в приложении 3 к Программе.</w:t>
      </w:r>
    </w:p>
    <w:p w:rsidR="00C845CE" w:rsidRPr="00882189" w:rsidRDefault="00C845CE" w:rsidP="00741847">
      <w:pPr>
        <w:pStyle w:val="2d"/>
        <w:spacing w:after="0" w:line="240" w:lineRule="auto"/>
        <w:ind w:left="0" w:firstLine="708"/>
        <w:jc w:val="both"/>
        <w:rPr>
          <w:sz w:val="26"/>
          <w:szCs w:val="26"/>
        </w:rPr>
      </w:pPr>
      <w:r w:rsidRPr="00882189">
        <w:rPr>
          <w:sz w:val="26"/>
          <w:szCs w:val="26"/>
        </w:rPr>
        <w:t>Оценка эффективности реализации программы осуществляется отделом муниципальной службы и организацион</w:t>
      </w:r>
      <w:r w:rsidR="00741847">
        <w:rPr>
          <w:sz w:val="26"/>
          <w:szCs w:val="26"/>
        </w:rPr>
        <w:t xml:space="preserve">ной работы администрации района </w:t>
      </w:r>
      <w:r w:rsidRPr="00882189">
        <w:rPr>
          <w:sz w:val="26"/>
          <w:szCs w:val="26"/>
        </w:rPr>
        <w:t>в соответствии  с Порядком разработки,</w:t>
      </w:r>
      <w:r w:rsidR="00741847">
        <w:rPr>
          <w:sz w:val="26"/>
          <w:szCs w:val="26"/>
        </w:rPr>
        <w:t xml:space="preserve"> </w:t>
      </w:r>
      <w:r w:rsidRPr="00882189">
        <w:rPr>
          <w:sz w:val="26"/>
          <w:szCs w:val="26"/>
        </w:rPr>
        <w:t>реализации и оценки эффективности муниципальных  программ Усть-Кубинского муниципального района</w:t>
      </w:r>
      <w:r w:rsidR="00741847">
        <w:rPr>
          <w:sz w:val="26"/>
          <w:szCs w:val="26"/>
        </w:rPr>
        <w:t>, утвержденным постановлением администрации района</w:t>
      </w:r>
      <w:r w:rsidRPr="00882189">
        <w:rPr>
          <w:sz w:val="26"/>
          <w:szCs w:val="26"/>
        </w:rPr>
        <w:t xml:space="preserve"> от 30 декабря 2013 года № 1405.</w:t>
      </w:r>
    </w:p>
    <w:p w:rsidR="00C845CE" w:rsidRPr="00882189" w:rsidRDefault="00C845CE" w:rsidP="00741847">
      <w:pPr>
        <w:pStyle w:val="2d"/>
        <w:spacing w:after="0" w:line="240" w:lineRule="auto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7.2</w:t>
      </w:r>
      <w:r w:rsidRPr="00882189">
        <w:rPr>
          <w:sz w:val="26"/>
          <w:szCs w:val="26"/>
        </w:rPr>
        <w:t>.</w:t>
      </w:r>
      <w:r w:rsidR="006559ED">
        <w:rPr>
          <w:sz w:val="26"/>
          <w:szCs w:val="26"/>
        </w:rPr>
        <w:t xml:space="preserve"> </w:t>
      </w:r>
      <w:r w:rsidRPr="00882189">
        <w:rPr>
          <w:sz w:val="26"/>
          <w:szCs w:val="26"/>
        </w:rPr>
        <w:t>Отдел муниципальной службы и организационной раб</w:t>
      </w:r>
      <w:r w:rsidR="006559ED">
        <w:rPr>
          <w:sz w:val="26"/>
          <w:szCs w:val="26"/>
        </w:rPr>
        <w:t>оты администрации района обязан</w:t>
      </w:r>
      <w:r w:rsidRPr="00882189">
        <w:rPr>
          <w:sz w:val="26"/>
          <w:szCs w:val="26"/>
        </w:rPr>
        <w:t xml:space="preserve"> обеспечить разработку и внесение</w:t>
      </w:r>
      <w:r w:rsidR="006559ED">
        <w:rPr>
          <w:sz w:val="26"/>
          <w:szCs w:val="26"/>
        </w:rPr>
        <w:t xml:space="preserve"> на рассмотрение </w:t>
      </w:r>
      <w:proofErr w:type="gramStart"/>
      <w:r w:rsidR="006559ED">
        <w:rPr>
          <w:sz w:val="26"/>
          <w:szCs w:val="26"/>
        </w:rPr>
        <w:t>Главы администрации района</w:t>
      </w:r>
      <w:r w:rsidRPr="00882189">
        <w:rPr>
          <w:sz w:val="26"/>
          <w:szCs w:val="26"/>
        </w:rPr>
        <w:t xml:space="preserve"> проектов постановлений администрации района</w:t>
      </w:r>
      <w:proofErr w:type="gramEnd"/>
      <w:r w:rsidRPr="00882189">
        <w:rPr>
          <w:sz w:val="26"/>
          <w:szCs w:val="26"/>
        </w:rPr>
        <w:t xml:space="preserve"> о внесении изменений в программу до внесения  администрацией района проекта решения о бюджете района на очередной финансовый год в Представительное Собрание района.</w:t>
      </w:r>
    </w:p>
    <w:p w:rsidR="00C845CE" w:rsidRDefault="00C845CE" w:rsidP="00C845CE">
      <w:pPr>
        <w:ind w:left="8647"/>
        <w:jc w:val="center"/>
        <w:rPr>
          <w:sz w:val="26"/>
          <w:szCs w:val="26"/>
        </w:rPr>
        <w:sectPr w:rsidR="00C845CE" w:rsidSect="004217B8">
          <w:footerReference w:type="even" r:id="rId9"/>
          <w:footerReference w:type="default" r:id="rId10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606"/>
        <w:gridCol w:w="5180"/>
      </w:tblGrid>
      <w:tr w:rsidR="00495409" w:rsidRPr="00495409" w:rsidTr="00495409">
        <w:tc>
          <w:tcPr>
            <w:tcW w:w="9606" w:type="dxa"/>
          </w:tcPr>
          <w:p w:rsidR="00495409" w:rsidRPr="00495409" w:rsidRDefault="00495409" w:rsidP="00495409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180" w:type="dxa"/>
          </w:tcPr>
          <w:p w:rsidR="00495409" w:rsidRPr="00495409" w:rsidRDefault="00495409" w:rsidP="00495409">
            <w:pPr>
              <w:jc w:val="both"/>
              <w:rPr>
                <w:sz w:val="26"/>
                <w:szCs w:val="26"/>
              </w:rPr>
            </w:pPr>
            <w:r w:rsidRPr="00495409">
              <w:rPr>
                <w:sz w:val="26"/>
                <w:szCs w:val="26"/>
              </w:rPr>
              <w:t>Приложение 1 к Программе</w:t>
            </w:r>
            <w:r>
              <w:rPr>
                <w:sz w:val="26"/>
                <w:szCs w:val="26"/>
              </w:rPr>
              <w:t xml:space="preserve">, утвержденной постановлением администрации района от </w:t>
            </w:r>
            <w:r w:rsidR="009F3D09">
              <w:rPr>
                <w:sz w:val="26"/>
                <w:szCs w:val="26"/>
              </w:rPr>
              <w:t>11.09.2017 № 900</w:t>
            </w:r>
          </w:p>
        </w:tc>
      </w:tr>
    </w:tbl>
    <w:p w:rsidR="00495409" w:rsidRPr="00495409" w:rsidRDefault="00495409" w:rsidP="00495409">
      <w:pPr>
        <w:jc w:val="both"/>
        <w:rPr>
          <w:sz w:val="26"/>
          <w:szCs w:val="26"/>
        </w:rPr>
      </w:pPr>
    </w:p>
    <w:p w:rsidR="00C845CE" w:rsidRPr="00495409" w:rsidRDefault="00C845CE" w:rsidP="00C845CE">
      <w:pPr>
        <w:jc w:val="center"/>
        <w:rPr>
          <w:sz w:val="26"/>
          <w:szCs w:val="26"/>
        </w:rPr>
      </w:pPr>
      <w:r w:rsidRPr="00495409">
        <w:rPr>
          <w:sz w:val="26"/>
          <w:szCs w:val="26"/>
        </w:rPr>
        <w:t xml:space="preserve">Перечень  </w:t>
      </w:r>
      <w:proofErr w:type="spellStart"/>
      <w:r w:rsidRPr="00495409">
        <w:rPr>
          <w:sz w:val="26"/>
          <w:szCs w:val="26"/>
        </w:rPr>
        <w:t>мероприятиий</w:t>
      </w:r>
      <w:proofErr w:type="spellEnd"/>
      <w:r w:rsidRPr="00495409">
        <w:rPr>
          <w:sz w:val="26"/>
          <w:szCs w:val="26"/>
        </w:rPr>
        <w:t xml:space="preserve"> муниципальной программы «Основные направления кадровой политики </w:t>
      </w:r>
    </w:p>
    <w:p w:rsidR="00C845CE" w:rsidRPr="00495409" w:rsidRDefault="00C845CE" w:rsidP="00C845CE">
      <w:pPr>
        <w:jc w:val="center"/>
        <w:rPr>
          <w:sz w:val="26"/>
          <w:szCs w:val="26"/>
        </w:rPr>
      </w:pPr>
      <w:r w:rsidRPr="00495409">
        <w:rPr>
          <w:sz w:val="26"/>
          <w:szCs w:val="26"/>
        </w:rPr>
        <w:t xml:space="preserve">в </w:t>
      </w:r>
      <w:proofErr w:type="spellStart"/>
      <w:r w:rsidRPr="00495409">
        <w:rPr>
          <w:sz w:val="26"/>
          <w:szCs w:val="26"/>
        </w:rPr>
        <w:t>Усть-Кубинском</w:t>
      </w:r>
      <w:proofErr w:type="spellEnd"/>
      <w:r w:rsidRPr="00495409">
        <w:rPr>
          <w:sz w:val="26"/>
          <w:szCs w:val="26"/>
        </w:rPr>
        <w:t xml:space="preserve">  муниципальном районе на 2018 - 2020 годы»</w:t>
      </w:r>
    </w:p>
    <w:p w:rsidR="00C845CE" w:rsidRPr="00882189" w:rsidRDefault="00C845CE" w:rsidP="00C845CE">
      <w:pPr>
        <w:jc w:val="center"/>
        <w:rPr>
          <w:b/>
          <w:sz w:val="26"/>
          <w:szCs w:val="26"/>
        </w:rPr>
      </w:pPr>
    </w:p>
    <w:tbl>
      <w:tblPr>
        <w:tblW w:w="1460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0"/>
        <w:gridCol w:w="4791"/>
        <w:gridCol w:w="2023"/>
        <w:gridCol w:w="3229"/>
        <w:gridCol w:w="997"/>
        <w:gridCol w:w="853"/>
        <w:gridCol w:w="994"/>
        <w:gridCol w:w="1014"/>
      </w:tblGrid>
      <w:tr w:rsidR="00C845CE" w:rsidRPr="00882189" w:rsidTr="004217B8">
        <w:trPr>
          <w:trHeight w:val="20"/>
        </w:trPr>
        <w:tc>
          <w:tcPr>
            <w:tcW w:w="700" w:type="dxa"/>
            <w:vMerge w:val="restart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№</w:t>
            </w:r>
          </w:p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proofErr w:type="spellStart"/>
            <w:proofErr w:type="gramStart"/>
            <w:r w:rsidRPr="00882189">
              <w:rPr>
                <w:sz w:val="26"/>
                <w:szCs w:val="26"/>
              </w:rPr>
              <w:t>п</w:t>
            </w:r>
            <w:proofErr w:type="spellEnd"/>
            <w:proofErr w:type="gramEnd"/>
            <w:r w:rsidRPr="00882189">
              <w:rPr>
                <w:sz w:val="26"/>
                <w:szCs w:val="26"/>
              </w:rPr>
              <w:t>/</w:t>
            </w:r>
            <w:proofErr w:type="spellStart"/>
            <w:r w:rsidRPr="00882189">
              <w:rPr>
                <w:sz w:val="26"/>
                <w:szCs w:val="26"/>
              </w:rPr>
              <w:t>п</w:t>
            </w:r>
            <w:proofErr w:type="spellEnd"/>
          </w:p>
        </w:tc>
        <w:tc>
          <w:tcPr>
            <w:tcW w:w="4791" w:type="dxa"/>
            <w:vMerge w:val="restart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Мероприятия</w:t>
            </w:r>
          </w:p>
        </w:tc>
        <w:tc>
          <w:tcPr>
            <w:tcW w:w="2023" w:type="dxa"/>
            <w:vMerge w:val="restart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Сроки</w:t>
            </w:r>
          </w:p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реализации</w:t>
            </w:r>
          </w:p>
        </w:tc>
        <w:tc>
          <w:tcPr>
            <w:tcW w:w="3229" w:type="dxa"/>
            <w:vMerge w:val="restart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Исполнители</w:t>
            </w:r>
          </w:p>
        </w:tc>
        <w:tc>
          <w:tcPr>
            <w:tcW w:w="3858" w:type="dxa"/>
            <w:gridSpan w:val="4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 xml:space="preserve">Объёмы финансирования </w:t>
            </w:r>
          </w:p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(тыс. руб.)</w:t>
            </w:r>
          </w:p>
        </w:tc>
      </w:tr>
      <w:tr w:rsidR="00C845CE" w:rsidRPr="00882189" w:rsidTr="004217B8">
        <w:trPr>
          <w:trHeight w:val="20"/>
        </w:trPr>
        <w:tc>
          <w:tcPr>
            <w:tcW w:w="700" w:type="dxa"/>
            <w:vMerge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791" w:type="dxa"/>
            <w:vMerge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023" w:type="dxa"/>
            <w:vMerge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229" w:type="dxa"/>
            <w:vMerge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7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всего</w:t>
            </w:r>
          </w:p>
        </w:tc>
        <w:tc>
          <w:tcPr>
            <w:tcW w:w="853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2018</w:t>
            </w:r>
          </w:p>
        </w:tc>
        <w:tc>
          <w:tcPr>
            <w:tcW w:w="994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2019</w:t>
            </w:r>
          </w:p>
        </w:tc>
        <w:tc>
          <w:tcPr>
            <w:tcW w:w="1014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2020</w:t>
            </w:r>
          </w:p>
        </w:tc>
      </w:tr>
      <w:tr w:rsidR="00C845CE" w:rsidRPr="00882189" w:rsidTr="004217B8">
        <w:trPr>
          <w:trHeight w:val="20"/>
        </w:trPr>
        <w:tc>
          <w:tcPr>
            <w:tcW w:w="700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1</w:t>
            </w:r>
          </w:p>
        </w:tc>
        <w:tc>
          <w:tcPr>
            <w:tcW w:w="4791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2</w:t>
            </w:r>
          </w:p>
        </w:tc>
        <w:tc>
          <w:tcPr>
            <w:tcW w:w="2023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3</w:t>
            </w:r>
          </w:p>
        </w:tc>
        <w:tc>
          <w:tcPr>
            <w:tcW w:w="3229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8</w:t>
            </w:r>
          </w:p>
        </w:tc>
        <w:tc>
          <w:tcPr>
            <w:tcW w:w="997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4</w:t>
            </w:r>
          </w:p>
        </w:tc>
        <w:tc>
          <w:tcPr>
            <w:tcW w:w="853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5</w:t>
            </w:r>
          </w:p>
        </w:tc>
        <w:tc>
          <w:tcPr>
            <w:tcW w:w="994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6</w:t>
            </w:r>
          </w:p>
        </w:tc>
        <w:tc>
          <w:tcPr>
            <w:tcW w:w="1014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7</w:t>
            </w:r>
          </w:p>
        </w:tc>
      </w:tr>
      <w:tr w:rsidR="00C845CE" w:rsidRPr="008F1C0B" w:rsidTr="004217B8">
        <w:trPr>
          <w:trHeight w:val="20"/>
        </w:trPr>
        <w:tc>
          <w:tcPr>
            <w:tcW w:w="700" w:type="dxa"/>
          </w:tcPr>
          <w:p w:rsidR="00C845CE" w:rsidRPr="008F1C0B" w:rsidRDefault="00C845CE" w:rsidP="004217B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791" w:type="dxa"/>
          </w:tcPr>
          <w:p w:rsidR="00C845CE" w:rsidRPr="008F1C0B" w:rsidRDefault="00C845CE" w:rsidP="004217B8">
            <w:pPr>
              <w:jc w:val="center"/>
              <w:rPr>
                <w:sz w:val="26"/>
                <w:szCs w:val="26"/>
              </w:rPr>
            </w:pPr>
            <w:r w:rsidRPr="008F1C0B">
              <w:rPr>
                <w:sz w:val="26"/>
                <w:szCs w:val="26"/>
              </w:rPr>
              <w:t>1.</w:t>
            </w:r>
            <w:r w:rsidR="00495409" w:rsidRPr="008F1C0B">
              <w:rPr>
                <w:sz w:val="26"/>
                <w:szCs w:val="26"/>
              </w:rPr>
              <w:t xml:space="preserve"> </w:t>
            </w:r>
            <w:r w:rsidRPr="008F1C0B">
              <w:rPr>
                <w:sz w:val="26"/>
                <w:szCs w:val="26"/>
              </w:rPr>
              <w:t>Организационные мероприятия</w:t>
            </w:r>
          </w:p>
        </w:tc>
        <w:tc>
          <w:tcPr>
            <w:tcW w:w="2023" w:type="dxa"/>
          </w:tcPr>
          <w:p w:rsidR="00C845CE" w:rsidRPr="008F1C0B" w:rsidRDefault="00C845CE" w:rsidP="004217B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229" w:type="dxa"/>
          </w:tcPr>
          <w:p w:rsidR="00C845CE" w:rsidRPr="008F1C0B" w:rsidRDefault="00C845CE" w:rsidP="004217B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7" w:type="dxa"/>
          </w:tcPr>
          <w:p w:rsidR="00C845CE" w:rsidRPr="008F1C0B" w:rsidRDefault="00C845CE" w:rsidP="004217B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3" w:type="dxa"/>
          </w:tcPr>
          <w:p w:rsidR="00C845CE" w:rsidRPr="008F1C0B" w:rsidRDefault="00C845CE" w:rsidP="004217B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4" w:type="dxa"/>
          </w:tcPr>
          <w:p w:rsidR="00C845CE" w:rsidRPr="008F1C0B" w:rsidRDefault="00C845CE" w:rsidP="004217B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14" w:type="dxa"/>
          </w:tcPr>
          <w:p w:rsidR="00C845CE" w:rsidRPr="008F1C0B" w:rsidRDefault="00C845CE" w:rsidP="004217B8">
            <w:pPr>
              <w:jc w:val="center"/>
              <w:rPr>
                <w:sz w:val="26"/>
                <w:szCs w:val="26"/>
              </w:rPr>
            </w:pPr>
          </w:p>
        </w:tc>
      </w:tr>
      <w:tr w:rsidR="00C845CE" w:rsidRPr="00882189" w:rsidTr="004217B8">
        <w:trPr>
          <w:trHeight w:val="20"/>
        </w:trPr>
        <w:tc>
          <w:tcPr>
            <w:tcW w:w="700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1.1</w:t>
            </w:r>
          </w:p>
        </w:tc>
        <w:tc>
          <w:tcPr>
            <w:tcW w:w="4791" w:type="dxa"/>
          </w:tcPr>
          <w:p w:rsidR="00C845CE" w:rsidRPr="00882189" w:rsidRDefault="00C845CE" w:rsidP="004217B8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Анализ состояния потребности в кадрах в отраслях социально - экономического комплекса  района</w:t>
            </w:r>
          </w:p>
          <w:p w:rsidR="00C845CE" w:rsidRPr="00882189" w:rsidRDefault="00C845CE" w:rsidP="004217B8">
            <w:pPr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Анализ рынка труда Усть-Кубинского муниципального района</w:t>
            </w:r>
          </w:p>
        </w:tc>
        <w:tc>
          <w:tcPr>
            <w:tcW w:w="2023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 xml:space="preserve">Ежегодно до 1 января </w:t>
            </w:r>
          </w:p>
        </w:tc>
        <w:tc>
          <w:tcPr>
            <w:tcW w:w="3229" w:type="dxa"/>
          </w:tcPr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органы и структурные подразделения администрации района,</w:t>
            </w:r>
          </w:p>
          <w:p w:rsidR="00C845CE" w:rsidRPr="00882189" w:rsidRDefault="00C845CE" w:rsidP="004217B8">
            <w:pPr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 xml:space="preserve">отделение  занятости населения по </w:t>
            </w:r>
            <w:proofErr w:type="spellStart"/>
            <w:r w:rsidRPr="00882189">
              <w:rPr>
                <w:sz w:val="26"/>
                <w:szCs w:val="26"/>
              </w:rPr>
              <w:t>Усть-Кубинскому</w:t>
            </w:r>
            <w:proofErr w:type="spellEnd"/>
          </w:p>
          <w:p w:rsidR="00C845CE" w:rsidRPr="00882189" w:rsidRDefault="00C845CE" w:rsidP="004217B8">
            <w:pPr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 xml:space="preserve">муниципальному  району КУ </w:t>
            </w:r>
            <w:proofErr w:type="gramStart"/>
            <w:r w:rsidRPr="00882189">
              <w:rPr>
                <w:sz w:val="26"/>
                <w:szCs w:val="26"/>
              </w:rPr>
              <w:t>ВО</w:t>
            </w:r>
            <w:proofErr w:type="gramEnd"/>
            <w:r w:rsidRPr="00882189">
              <w:rPr>
                <w:sz w:val="26"/>
                <w:szCs w:val="26"/>
              </w:rPr>
              <w:t xml:space="preserve"> «Центр занятости населения Вологодской области»</w:t>
            </w:r>
            <w:r w:rsidR="00495409">
              <w:rPr>
                <w:sz w:val="26"/>
                <w:szCs w:val="26"/>
              </w:rPr>
              <w:t xml:space="preserve"> </w:t>
            </w:r>
            <w:r w:rsidRPr="00882189">
              <w:rPr>
                <w:sz w:val="26"/>
                <w:szCs w:val="26"/>
              </w:rPr>
              <w:t>(</w:t>
            </w:r>
            <w:proofErr w:type="spellStart"/>
            <w:r w:rsidRPr="00882189">
              <w:rPr>
                <w:sz w:val="26"/>
                <w:szCs w:val="26"/>
              </w:rPr>
              <w:t>далее-отделение</w:t>
            </w:r>
            <w:proofErr w:type="spellEnd"/>
            <w:r w:rsidRPr="00882189">
              <w:rPr>
                <w:sz w:val="26"/>
                <w:szCs w:val="26"/>
              </w:rPr>
              <w:t xml:space="preserve"> занятости по </w:t>
            </w:r>
            <w:proofErr w:type="spellStart"/>
            <w:r w:rsidRPr="00882189">
              <w:rPr>
                <w:sz w:val="26"/>
                <w:szCs w:val="26"/>
              </w:rPr>
              <w:t>Усть-Кубинскому</w:t>
            </w:r>
            <w:proofErr w:type="spellEnd"/>
            <w:r w:rsidRPr="00882189">
              <w:rPr>
                <w:sz w:val="26"/>
                <w:szCs w:val="26"/>
              </w:rPr>
              <w:t xml:space="preserve"> району</w:t>
            </w:r>
            <w:r w:rsidR="00495409">
              <w:rPr>
                <w:sz w:val="26"/>
                <w:szCs w:val="26"/>
              </w:rPr>
              <w:t>)</w:t>
            </w:r>
          </w:p>
        </w:tc>
        <w:tc>
          <w:tcPr>
            <w:tcW w:w="997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  <w:tc>
          <w:tcPr>
            <w:tcW w:w="853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  <w:tc>
          <w:tcPr>
            <w:tcW w:w="1014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</w:tr>
      <w:tr w:rsidR="00C845CE" w:rsidRPr="00882189" w:rsidTr="004217B8">
        <w:trPr>
          <w:trHeight w:val="20"/>
        </w:trPr>
        <w:tc>
          <w:tcPr>
            <w:tcW w:w="700" w:type="dxa"/>
          </w:tcPr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1.2</w:t>
            </w:r>
          </w:p>
        </w:tc>
        <w:tc>
          <w:tcPr>
            <w:tcW w:w="4791" w:type="dxa"/>
          </w:tcPr>
          <w:p w:rsidR="00C845CE" w:rsidRPr="00882189" w:rsidRDefault="00C845CE" w:rsidP="004217B8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 xml:space="preserve">Разработка предложений и мероприятий по итогам  аналитических данных      </w:t>
            </w:r>
          </w:p>
        </w:tc>
        <w:tc>
          <w:tcPr>
            <w:tcW w:w="2023" w:type="dxa"/>
          </w:tcPr>
          <w:p w:rsidR="00C845CE" w:rsidRPr="00882189" w:rsidRDefault="00C845CE" w:rsidP="004217B8">
            <w:pPr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 xml:space="preserve">ежегодно до 1 января  </w:t>
            </w:r>
          </w:p>
        </w:tc>
        <w:tc>
          <w:tcPr>
            <w:tcW w:w="3229" w:type="dxa"/>
          </w:tcPr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 xml:space="preserve">отделение занятости населения по </w:t>
            </w:r>
            <w:proofErr w:type="spellStart"/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Усть-Кубинскому</w:t>
            </w:r>
            <w:proofErr w:type="spellEnd"/>
            <w:r w:rsidRPr="00882189">
              <w:rPr>
                <w:rFonts w:ascii="Times New Roman" w:hAnsi="Times New Roman" w:cs="Times New Roman"/>
                <w:sz w:val="26"/>
                <w:szCs w:val="26"/>
              </w:rPr>
              <w:t xml:space="preserve"> району,</w:t>
            </w:r>
          </w:p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 xml:space="preserve">отдел развития </w:t>
            </w:r>
            <w:r w:rsidRPr="0088218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муниципальных образований</w:t>
            </w:r>
          </w:p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администрации района</w:t>
            </w:r>
          </w:p>
        </w:tc>
        <w:tc>
          <w:tcPr>
            <w:tcW w:w="997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lastRenderedPageBreak/>
              <w:t>-</w:t>
            </w:r>
          </w:p>
        </w:tc>
        <w:tc>
          <w:tcPr>
            <w:tcW w:w="853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  <w:tc>
          <w:tcPr>
            <w:tcW w:w="1014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</w:tr>
      <w:tr w:rsidR="00C845CE" w:rsidRPr="00882189" w:rsidTr="004217B8">
        <w:trPr>
          <w:trHeight w:val="20"/>
        </w:trPr>
        <w:tc>
          <w:tcPr>
            <w:tcW w:w="700" w:type="dxa"/>
          </w:tcPr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1.3</w:t>
            </w:r>
          </w:p>
        </w:tc>
        <w:tc>
          <w:tcPr>
            <w:tcW w:w="4791" w:type="dxa"/>
          </w:tcPr>
          <w:p w:rsidR="00C845CE" w:rsidRPr="00882189" w:rsidRDefault="00C845CE" w:rsidP="004217B8">
            <w:pPr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Прогнозирование потребностей в кадрах на основе представленных данных предприятиями,</w:t>
            </w:r>
            <w:r w:rsidR="00495409">
              <w:rPr>
                <w:sz w:val="26"/>
                <w:szCs w:val="26"/>
              </w:rPr>
              <w:t xml:space="preserve"> </w:t>
            </w:r>
            <w:r w:rsidRPr="00882189">
              <w:rPr>
                <w:sz w:val="26"/>
                <w:szCs w:val="26"/>
              </w:rPr>
              <w:t>учреждениями, организациями, отделением занятости населения</w:t>
            </w:r>
          </w:p>
          <w:p w:rsidR="00C845CE" w:rsidRPr="00882189" w:rsidRDefault="00C845CE" w:rsidP="004217B8">
            <w:pPr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Разработка прогноза потребностей орга</w:t>
            </w:r>
            <w:r w:rsidRPr="00882189">
              <w:rPr>
                <w:sz w:val="26"/>
                <w:szCs w:val="26"/>
              </w:rPr>
              <w:softHyphen/>
              <w:t>низаций муниципального образования в кадрах в разрезе отраслей экономики и профессий (специальностей)</w:t>
            </w:r>
          </w:p>
        </w:tc>
        <w:tc>
          <w:tcPr>
            <w:tcW w:w="2023" w:type="dxa"/>
          </w:tcPr>
          <w:p w:rsidR="00C845CE" w:rsidRPr="00882189" w:rsidRDefault="00C845CE" w:rsidP="004217B8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 xml:space="preserve"> ежегодно до 1 января </w:t>
            </w:r>
          </w:p>
        </w:tc>
        <w:tc>
          <w:tcPr>
            <w:tcW w:w="3229" w:type="dxa"/>
          </w:tcPr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 xml:space="preserve"> отделение занятости населения по </w:t>
            </w:r>
            <w:proofErr w:type="spellStart"/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Усть-Кубинскому</w:t>
            </w:r>
            <w:proofErr w:type="spellEnd"/>
            <w:r w:rsidRPr="00882189">
              <w:rPr>
                <w:rFonts w:ascii="Times New Roman" w:hAnsi="Times New Roman" w:cs="Times New Roman"/>
                <w:sz w:val="26"/>
                <w:szCs w:val="26"/>
              </w:rPr>
              <w:t xml:space="preserve"> району,  </w:t>
            </w:r>
          </w:p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 xml:space="preserve"> отдел развития муниципальных образований администрации района    </w:t>
            </w:r>
          </w:p>
        </w:tc>
        <w:tc>
          <w:tcPr>
            <w:tcW w:w="997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  <w:tc>
          <w:tcPr>
            <w:tcW w:w="853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  <w:tc>
          <w:tcPr>
            <w:tcW w:w="1014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</w:tr>
      <w:tr w:rsidR="00C845CE" w:rsidRPr="00882189" w:rsidTr="004217B8">
        <w:trPr>
          <w:trHeight w:val="20"/>
        </w:trPr>
        <w:tc>
          <w:tcPr>
            <w:tcW w:w="700" w:type="dxa"/>
          </w:tcPr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1.4</w:t>
            </w:r>
          </w:p>
        </w:tc>
        <w:tc>
          <w:tcPr>
            <w:tcW w:w="4791" w:type="dxa"/>
          </w:tcPr>
          <w:p w:rsidR="00C845CE" w:rsidRPr="00882189" w:rsidRDefault="00C845CE" w:rsidP="004217B8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Пополнение</w:t>
            </w: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 xml:space="preserve"> банка данных о состоянии на рынке труда и потребности в кадрах на  перспективу. Создание банка социального заказа  рабочих профессий в районе</w:t>
            </w:r>
          </w:p>
        </w:tc>
        <w:tc>
          <w:tcPr>
            <w:tcW w:w="2023" w:type="dxa"/>
          </w:tcPr>
          <w:p w:rsidR="00C845CE" w:rsidRPr="00882189" w:rsidRDefault="00C845CE" w:rsidP="004217B8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 xml:space="preserve"> в течение 2018-2020 года с последующими дополнениями       </w:t>
            </w:r>
          </w:p>
        </w:tc>
        <w:tc>
          <w:tcPr>
            <w:tcW w:w="3229" w:type="dxa"/>
          </w:tcPr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 xml:space="preserve">отделение занятости населения по </w:t>
            </w:r>
            <w:proofErr w:type="spellStart"/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Усть-Кубинскому</w:t>
            </w:r>
            <w:proofErr w:type="spellEnd"/>
            <w:r w:rsidRPr="00882189">
              <w:rPr>
                <w:rFonts w:ascii="Times New Roman" w:hAnsi="Times New Roman" w:cs="Times New Roman"/>
                <w:sz w:val="26"/>
                <w:szCs w:val="26"/>
              </w:rPr>
              <w:t xml:space="preserve"> району,  </w:t>
            </w:r>
          </w:p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 xml:space="preserve">отдел развития муниципальных образований администрации района    </w:t>
            </w:r>
          </w:p>
          <w:p w:rsidR="00C845CE" w:rsidRPr="00882189" w:rsidRDefault="00C845CE" w:rsidP="004217B8">
            <w:pPr>
              <w:rPr>
                <w:sz w:val="26"/>
                <w:szCs w:val="26"/>
              </w:rPr>
            </w:pPr>
          </w:p>
        </w:tc>
        <w:tc>
          <w:tcPr>
            <w:tcW w:w="997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  <w:tc>
          <w:tcPr>
            <w:tcW w:w="853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  <w:tc>
          <w:tcPr>
            <w:tcW w:w="1014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</w:tr>
      <w:tr w:rsidR="00C845CE" w:rsidRPr="00882189" w:rsidTr="004217B8">
        <w:trPr>
          <w:trHeight w:val="20"/>
        </w:trPr>
        <w:tc>
          <w:tcPr>
            <w:tcW w:w="700" w:type="dxa"/>
          </w:tcPr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1.5</w:t>
            </w:r>
          </w:p>
        </w:tc>
        <w:tc>
          <w:tcPr>
            <w:tcW w:w="4791" w:type="dxa"/>
          </w:tcPr>
          <w:p w:rsidR="00C845CE" w:rsidRPr="00495409" w:rsidRDefault="00C845CE" w:rsidP="004217B8">
            <w:pPr>
              <w:rPr>
                <w:i/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 xml:space="preserve">Разработка плана мероприятий по подготовке, переподготовке и повышению квалификации кадров органов местного самоуправления, муниципальных учреждений и организаций  в соответствии с действующим законодательством  </w:t>
            </w:r>
            <w:r w:rsidRPr="00882189">
              <w:rPr>
                <w:i/>
                <w:sz w:val="26"/>
                <w:szCs w:val="26"/>
              </w:rPr>
              <w:t xml:space="preserve">(используя  для этого  собственные  </w:t>
            </w:r>
            <w:r w:rsidRPr="00882189">
              <w:rPr>
                <w:i/>
                <w:sz w:val="26"/>
                <w:szCs w:val="26"/>
              </w:rPr>
              <w:lastRenderedPageBreak/>
              <w:t xml:space="preserve">средства, а также возможности отделения  занятости </w:t>
            </w:r>
            <w:r w:rsidR="00495409">
              <w:rPr>
                <w:i/>
                <w:sz w:val="26"/>
                <w:szCs w:val="26"/>
              </w:rPr>
              <w:t>населения)</w:t>
            </w:r>
          </w:p>
        </w:tc>
        <w:tc>
          <w:tcPr>
            <w:tcW w:w="2023" w:type="dxa"/>
          </w:tcPr>
          <w:p w:rsidR="00C845CE" w:rsidRPr="00882189" w:rsidRDefault="00C845CE" w:rsidP="004217B8">
            <w:pPr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lastRenderedPageBreak/>
              <w:t xml:space="preserve"> ежегодно      до  1 ноября  очередного финансового года</w:t>
            </w:r>
          </w:p>
        </w:tc>
        <w:tc>
          <w:tcPr>
            <w:tcW w:w="3229" w:type="dxa"/>
          </w:tcPr>
          <w:p w:rsidR="00C845CE" w:rsidRPr="00882189" w:rsidRDefault="00C845CE" w:rsidP="004217B8">
            <w:pPr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руководители органов и структурных подразделений администрации района, муниципальных учреждений и предприятий</w:t>
            </w:r>
          </w:p>
        </w:tc>
        <w:tc>
          <w:tcPr>
            <w:tcW w:w="997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  <w:tc>
          <w:tcPr>
            <w:tcW w:w="853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  <w:tc>
          <w:tcPr>
            <w:tcW w:w="1014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</w:tr>
      <w:tr w:rsidR="00C845CE" w:rsidRPr="00882189" w:rsidTr="004217B8">
        <w:trPr>
          <w:trHeight w:val="20"/>
        </w:trPr>
        <w:tc>
          <w:tcPr>
            <w:tcW w:w="700" w:type="dxa"/>
          </w:tcPr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1.6</w:t>
            </w:r>
          </w:p>
        </w:tc>
        <w:tc>
          <w:tcPr>
            <w:tcW w:w="4791" w:type="dxa"/>
          </w:tcPr>
          <w:p w:rsidR="00C845CE" w:rsidRPr="00882189" w:rsidRDefault="00C845CE" w:rsidP="004217B8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 xml:space="preserve">Изучение опыта кадровой политики в муниципальных районах  области, обмен опытом  работы, обобщение и  подготовка информационных материалов                </w:t>
            </w:r>
          </w:p>
        </w:tc>
        <w:tc>
          <w:tcPr>
            <w:tcW w:w="2023" w:type="dxa"/>
          </w:tcPr>
          <w:p w:rsidR="00C845CE" w:rsidRPr="00882189" w:rsidRDefault="00C845CE" w:rsidP="004217B8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</w:t>
            </w: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 xml:space="preserve">в течение года   </w:t>
            </w:r>
          </w:p>
        </w:tc>
        <w:tc>
          <w:tcPr>
            <w:tcW w:w="3229" w:type="dxa"/>
          </w:tcPr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управляющий делами администрации района, отдел муниципальной службы и организационной работы администрации района</w:t>
            </w:r>
          </w:p>
        </w:tc>
        <w:tc>
          <w:tcPr>
            <w:tcW w:w="997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  <w:tc>
          <w:tcPr>
            <w:tcW w:w="853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  <w:tc>
          <w:tcPr>
            <w:tcW w:w="1014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</w:tr>
      <w:tr w:rsidR="00C845CE" w:rsidRPr="00882189" w:rsidTr="004217B8">
        <w:trPr>
          <w:trHeight w:val="20"/>
        </w:trPr>
        <w:tc>
          <w:tcPr>
            <w:tcW w:w="700" w:type="dxa"/>
          </w:tcPr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1.7</w:t>
            </w:r>
          </w:p>
        </w:tc>
        <w:tc>
          <w:tcPr>
            <w:tcW w:w="4791" w:type="dxa"/>
          </w:tcPr>
          <w:p w:rsidR="00C845CE" w:rsidRPr="00882189" w:rsidRDefault="00C845CE" w:rsidP="004217B8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Проведение совещаний с руководителями кадровых служб предприятий, организаций, структурных  подразделений  администрации района</w:t>
            </w:r>
          </w:p>
        </w:tc>
        <w:tc>
          <w:tcPr>
            <w:tcW w:w="2023" w:type="dxa"/>
          </w:tcPr>
          <w:p w:rsidR="00C845CE" w:rsidRPr="00882189" w:rsidRDefault="00C845CE" w:rsidP="004217B8">
            <w:pPr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 xml:space="preserve">Не реже 1 раза в год    </w:t>
            </w:r>
          </w:p>
        </w:tc>
        <w:tc>
          <w:tcPr>
            <w:tcW w:w="3229" w:type="dxa"/>
          </w:tcPr>
          <w:p w:rsidR="00C845CE" w:rsidRPr="00882189" w:rsidRDefault="00C845CE" w:rsidP="004217B8">
            <w:pPr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 xml:space="preserve">управляющий делами администрации района, отдел муниципальной службы и организационной  работы администрации района               </w:t>
            </w:r>
          </w:p>
        </w:tc>
        <w:tc>
          <w:tcPr>
            <w:tcW w:w="997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  <w:tc>
          <w:tcPr>
            <w:tcW w:w="853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  <w:tc>
          <w:tcPr>
            <w:tcW w:w="1014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</w:tr>
      <w:tr w:rsidR="00C845CE" w:rsidRPr="00882189" w:rsidTr="004217B8">
        <w:trPr>
          <w:trHeight w:val="20"/>
        </w:trPr>
        <w:tc>
          <w:tcPr>
            <w:tcW w:w="700" w:type="dxa"/>
          </w:tcPr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1.8</w:t>
            </w:r>
          </w:p>
        </w:tc>
        <w:tc>
          <w:tcPr>
            <w:tcW w:w="4791" w:type="dxa"/>
          </w:tcPr>
          <w:p w:rsidR="005D21C1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Информирование населения на страницах районной газеты</w:t>
            </w:r>
          </w:p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82189">
              <w:rPr>
                <w:rFonts w:ascii="Times New Roman" w:hAnsi="Times New Roman" w:cs="Times New Roman"/>
                <w:sz w:val="26"/>
                <w:szCs w:val="26"/>
              </w:rPr>
              <w:t xml:space="preserve">(рубрики «Профориентация», </w:t>
            </w:r>
            <w:proofErr w:type="gramEnd"/>
          </w:p>
          <w:p w:rsidR="00C845CE" w:rsidRPr="00882189" w:rsidRDefault="005D21C1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C845CE" w:rsidRPr="00882189">
              <w:rPr>
                <w:rFonts w:ascii="Times New Roman" w:hAnsi="Times New Roman" w:cs="Times New Roman"/>
                <w:sz w:val="26"/>
                <w:szCs w:val="26"/>
              </w:rPr>
              <w:t>Занятость», «Молодежь и время» и др.)</w:t>
            </w:r>
            <w:proofErr w:type="gramEnd"/>
          </w:p>
        </w:tc>
        <w:tc>
          <w:tcPr>
            <w:tcW w:w="2023" w:type="dxa"/>
          </w:tcPr>
          <w:p w:rsidR="00C845CE" w:rsidRPr="00882189" w:rsidRDefault="00C845CE" w:rsidP="004217B8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 xml:space="preserve"> постоянно  </w:t>
            </w:r>
          </w:p>
        </w:tc>
        <w:tc>
          <w:tcPr>
            <w:tcW w:w="3229" w:type="dxa"/>
          </w:tcPr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 xml:space="preserve">АНО «Редакция </w:t>
            </w:r>
            <w:proofErr w:type="spellStart"/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Усть-Кубинской</w:t>
            </w:r>
            <w:proofErr w:type="spellEnd"/>
            <w:r w:rsidRPr="00882189">
              <w:rPr>
                <w:rFonts w:ascii="Times New Roman" w:hAnsi="Times New Roman" w:cs="Times New Roman"/>
                <w:sz w:val="26"/>
                <w:szCs w:val="26"/>
              </w:rPr>
              <w:t xml:space="preserve"> районной  газеты «Северная новь»</w:t>
            </w:r>
            <w:r w:rsidR="005D21C1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C845CE" w:rsidRPr="00882189" w:rsidRDefault="005D21C1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C845CE" w:rsidRPr="00882189">
              <w:rPr>
                <w:rFonts w:ascii="Times New Roman" w:hAnsi="Times New Roman" w:cs="Times New Roman"/>
                <w:sz w:val="26"/>
                <w:szCs w:val="26"/>
              </w:rPr>
              <w:t xml:space="preserve">рганы и структурные подразделения администрации района                </w:t>
            </w:r>
          </w:p>
        </w:tc>
        <w:tc>
          <w:tcPr>
            <w:tcW w:w="997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  <w:tc>
          <w:tcPr>
            <w:tcW w:w="853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  <w:tc>
          <w:tcPr>
            <w:tcW w:w="1014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</w:tr>
      <w:tr w:rsidR="00C845CE" w:rsidRPr="00882189" w:rsidTr="004217B8">
        <w:trPr>
          <w:trHeight w:val="20"/>
        </w:trPr>
        <w:tc>
          <w:tcPr>
            <w:tcW w:w="700" w:type="dxa"/>
          </w:tcPr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1.9</w:t>
            </w:r>
          </w:p>
        </w:tc>
        <w:tc>
          <w:tcPr>
            <w:tcW w:w="4791" w:type="dxa"/>
          </w:tcPr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 xml:space="preserve">Проведение торжественных  мероприятий, связанных с  профессиональными праздниками, чествованием передовиков производства  </w:t>
            </w:r>
          </w:p>
        </w:tc>
        <w:tc>
          <w:tcPr>
            <w:tcW w:w="2023" w:type="dxa"/>
          </w:tcPr>
          <w:p w:rsidR="00C845CE" w:rsidRPr="00882189" w:rsidRDefault="00C845CE" w:rsidP="004217B8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 xml:space="preserve">в течение года   </w:t>
            </w:r>
          </w:p>
        </w:tc>
        <w:tc>
          <w:tcPr>
            <w:tcW w:w="3229" w:type="dxa"/>
          </w:tcPr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 xml:space="preserve">руководители органов и структурных подразделений          </w:t>
            </w:r>
            <w:r w:rsidRPr="00882189">
              <w:rPr>
                <w:rFonts w:ascii="Times New Roman" w:hAnsi="Times New Roman" w:cs="Times New Roman"/>
                <w:sz w:val="26"/>
                <w:szCs w:val="26"/>
              </w:rPr>
              <w:br/>
              <w:t>администрации района,</w:t>
            </w:r>
          </w:p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руководители предприятий,</w:t>
            </w:r>
          </w:p>
          <w:p w:rsidR="00C845CE" w:rsidRPr="00882189" w:rsidRDefault="005D21C1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организаций </w:t>
            </w:r>
            <w:r w:rsidR="00C845CE" w:rsidRPr="00882189">
              <w:rPr>
                <w:rFonts w:ascii="Times New Roman" w:hAnsi="Times New Roman" w:cs="Times New Roman"/>
                <w:sz w:val="26"/>
                <w:szCs w:val="26"/>
              </w:rPr>
              <w:t xml:space="preserve"> района     </w:t>
            </w:r>
          </w:p>
        </w:tc>
        <w:tc>
          <w:tcPr>
            <w:tcW w:w="997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  <w:tc>
          <w:tcPr>
            <w:tcW w:w="853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  <w:tc>
          <w:tcPr>
            <w:tcW w:w="1014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</w:tr>
      <w:tr w:rsidR="00C845CE" w:rsidRPr="00882189" w:rsidTr="004217B8">
        <w:trPr>
          <w:trHeight w:val="20"/>
        </w:trPr>
        <w:tc>
          <w:tcPr>
            <w:tcW w:w="700" w:type="dxa"/>
          </w:tcPr>
          <w:p w:rsidR="00C845CE" w:rsidRPr="00882189" w:rsidRDefault="00C845CE" w:rsidP="004217B8">
            <w:pPr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1.10</w:t>
            </w:r>
          </w:p>
        </w:tc>
        <w:tc>
          <w:tcPr>
            <w:tcW w:w="4791" w:type="dxa"/>
          </w:tcPr>
          <w:p w:rsidR="00C845CE" w:rsidRPr="00882189" w:rsidRDefault="00C845CE" w:rsidP="004217B8">
            <w:pPr>
              <w:pStyle w:val="TableContents"/>
              <w:rPr>
                <w:rFonts w:cs="Times New Roman"/>
                <w:sz w:val="26"/>
                <w:szCs w:val="26"/>
                <w:lang w:val="ru-RU" w:eastAsia="ru-RU"/>
              </w:rPr>
            </w:pPr>
            <w:r w:rsidRPr="00882189">
              <w:rPr>
                <w:rFonts w:cs="Times New Roman"/>
                <w:sz w:val="26"/>
                <w:szCs w:val="26"/>
                <w:lang w:val="ru-RU" w:eastAsia="ru-RU"/>
              </w:rPr>
              <w:t xml:space="preserve">Сопровождение участников областных </w:t>
            </w:r>
            <w:r w:rsidRPr="00882189">
              <w:rPr>
                <w:rFonts w:cs="Times New Roman"/>
                <w:sz w:val="26"/>
                <w:szCs w:val="26"/>
                <w:lang w:val="ru-RU" w:eastAsia="ru-RU"/>
              </w:rPr>
              <w:lastRenderedPageBreak/>
              <w:t>конкурсов профессионального мастерства работниками администрации района</w:t>
            </w:r>
          </w:p>
        </w:tc>
        <w:tc>
          <w:tcPr>
            <w:tcW w:w="2023" w:type="dxa"/>
          </w:tcPr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в течение года   </w:t>
            </w:r>
          </w:p>
        </w:tc>
        <w:tc>
          <w:tcPr>
            <w:tcW w:w="3229" w:type="dxa"/>
          </w:tcPr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 xml:space="preserve">руководители органов и </w:t>
            </w:r>
            <w:r w:rsidRPr="0088218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структурных подразделений          </w:t>
            </w:r>
            <w:r w:rsidRPr="00882189">
              <w:rPr>
                <w:rFonts w:ascii="Times New Roman" w:hAnsi="Times New Roman" w:cs="Times New Roman"/>
                <w:sz w:val="26"/>
                <w:szCs w:val="26"/>
              </w:rPr>
              <w:br/>
              <w:t>администрации района,</w:t>
            </w:r>
          </w:p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руководители предприятий,</w:t>
            </w:r>
          </w:p>
          <w:p w:rsidR="00C845CE" w:rsidRPr="00882189" w:rsidRDefault="005D21C1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организаций </w:t>
            </w:r>
            <w:r w:rsidR="00C845CE" w:rsidRPr="00882189">
              <w:rPr>
                <w:rFonts w:ascii="Times New Roman" w:hAnsi="Times New Roman" w:cs="Times New Roman"/>
                <w:sz w:val="26"/>
                <w:szCs w:val="26"/>
              </w:rPr>
              <w:t xml:space="preserve">района     </w:t>
            </w:r>
          </w:p>
        </w:tc>
        <w:tc>
          <w:tcPr>
            <w:tcW w:w="997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lastRenderedPageBreak/>
              <w:t>-</w:t>
            </w:r>
          </w:p>
        </w:tc>
        <w:tc>
          <w:tcPr>
            <w:tcW w:w="853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  <w:tc>
          <w:tcPr>
            <w:tcW w:w="1014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</w:tr>
      <w:tr w:rsidR="00C845CE" w:rsidRPr="00882189" w:rsidTr="004217B8">
        <w:trPr>
          <w:trHeight w:val="20"/>
        </w:trPr>
        <w:tc>
          <w:tcPr>
            <w:tcW w:w="700" w:type="dxa"/>
          </w:tcPr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1.11</w:t>
            </w:r>
          </w:p>
        </w:tc>
        <w:tc>
          <w:tcPr>
            <w:tcW w:w="4791" w:type="dxa"/>
          </w:tcPr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Формирование списка  граждан, представляемых к награждению государственными наградами Российской Федерации, наградами Вологодской области</w:t>
            </w:r>
          </w:p>
        </w:tc>
        <w:tc>
          <w:tcPr>
            <w:tcW w:w="2023" w:type="dxa"/>
          </w:tcPr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ежегодно</w:t>
            </w:r>
          </w:p>
        </w:tc>
        <w:tc>
          <w:tcPr>
            <w:tcW w:w="3229" w:type="dxa"/>
          </w:tcPr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управляющий делами администрации района</w:t>
            </w:r>
          </w:p>
        </w:tc>
        <w:tc>
          <w:tcPr>
            <w:tcW w:w="997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  <w:tc>
          <w:tcPr>
            <w:tcW w:w="853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  <w:tc>
          <w:tcPr>
            <w:tcW w:w="1014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</w:tr>
      <w:tr w:rsidR="00C845CE" w:rsidRPr="00882189" w:rsidTr="004217B8">
        <w:trPr>
          <w:trHeight w:val="20"/>
        </w:trPr>
        <w:tc>
          <w:tcPr>
            <w:tcW w:w="700" w:type="dxa"/>
          </w:tcPr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1.12</w:t>
            </w:r>
          </w:p>
        </w:tc>
        <w:tc>
          <w:tcPr>
            <w:tcW w:w="4791" w:type="dxa"/>
          </w:tcPr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Проведение профессиональных конкурсов «</w:t>
            </w:r>
            <w:proofErr w:type="gramStart"/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Лучший</w:t>
            </w:r>
            <w:proofErr w:type="gramEnd"/>
            <w:r w:rsidRPr="00882189">
              <w:rPr>
                <w:rFonts w:ascii="Times New Roman" w:hAnsi="Times New Roman" w:cs="Times New Roman"/>
                <w:sz w:val="26"/>
                <w:szCs w:val="26"/>
              </w:rPr>
              <w:t xml:space="preserve"> по профессии»   </w:t>
            </w:r>
          </w:p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Проведение районных конкурсов профессионального мастерства</w:t>
            </w:r>
          </w:p>
        </w:tc>
        <w:tc>
          <w:tcPr>
            <w:tcW w:w="2023" w:type="dxa"/>
          </w:tcPr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 xml:space="preserve">в течение года   </w:t>
            </w:r>
          </w:p>
        </w:tc>
        <w:tc>
          <w:tcPr>
            <w:tcW w:w="3229" w:type="dxa"/>
          </w:tcPr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 xml:space="preserve">руководители органов и структурных подразделений администрации района    </w:t>
            </w:r>
          </w:p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 xml:space="preserve"> руководители предприятий,</w:t>
            </w:r>
          </w:p>
          <w:p w:rsidR="00C845CE" w:rsidRPr="00882189" w:rsidRDefault="005D21C1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организаций </w:t>
            </w:r>
            <w:r w:rsidR="00C845CE" w:rsidRPr="00882189">
              <w:rPr>
                <w:rFonts w:ascii="Times New Roman" w:hAnsi="Times New Roman" w:cs="Times New Roman"/>
                <w:sz w:val="26"/>
                <w:szCs w:val="26"/>
              </w:rPr>
              <w:t xml:space="preserve"> района     </w:t>
            </w:r>
          </w:p>
        </w:tc>
        <w:tc>
          <w:tcPr>
            <w:tcW w:w="997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  <w:tc>
          <w:tcPr>
            <w:tcW w:w="853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  <w:tc>
          <w:tcPr>
            <w:tcW w:w="1014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</w:tr>
      <w:tr w:rsidR="00C845CE" w:rsidRPr="00882189" w:rsidTr="004217B8">
        <w:trPr>
          <w:trHeight w:val="20"/>
        </w:trPr>
        <w:tc>
          <w:tcPr>
            <w:tcW w:w="700" w:type="dxa"/>
          </w:tcPr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1.13</w:t>
            </w:r>
          </w:p>
        </w:tc>
        <w:tc>
          <w:tcPr>
            <w:tcW w:w="4791" w:type="dxa"/>
          </w:tcPr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 xml:space="preserve">Оформление районной Доски почета                    </w:t>
            </w:r>
          </w:p>
        </w:tc>
        <w:tc>
          <w:tcPr>
            <w:tcW w:w="2023" w:type="dxa"/>
          </w:tcPr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Ежегодно к 12</w:t>
            </w:r>
            <w:r w:rsidR="00C6146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 xml:space="preserve">июня  </w:t>
            </w:r>
          </w:p>
        </w:tc>
        <w:tc>
          <w:tcPr>
            <w:tcW w:w="3229" w:type="dxa"/>
          </w:tcPr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 xml:space="preserve">управляющий делами администрации района                </w:t>
            </w:r>
          </w:p>
        </w:tc>
        <w:tc>
          <w:tcPr>
            <w:tcW w:w="997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  <w:r w:rsidRPr="00882189">
              <w:rPr>
                <w:sz w:val="26"/>
                <w:szCs w:val="26"/>
              </w:rPr>
              <w:t>,0</w:t>
            </w:r>
          </w:p>
        </w:tc>
        <w:tc>
          <w:tcPr>
            <w:tcW w:w="853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Pr="00882189">
              <w:rPr>
                <w:sz w:val="26"/>
                <w:szCs w:val="26"/>
              </w:rPr>
              <w:t>,0</w:t>
            </w:r>
          </w:p>
        </w:tc>
        <w:tc>
          <w:tcPr>
            <w:tcW w:w="994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Pr="00882189">
              <w:rPr>
                <w:sz w:val="26"/>
                <w:szCs w:val="26"/>
              </w:rPr>
              <w:t>,0</w:t>
            </w:r>
          </w:p>
        </w:tc>
        <w:tc>
          <w:tcPr>
            <w:tcW w:w="1014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Pr="00882189">
              <w:rPr>
                <w:sz w:val="26"/>
                <w:szCs w:val="26"/>
              </w:rPr>
              <w:t>,0</w:t>
            </w:r>
          </w:p>
        </w:tc>
      </w:tr>
      <w:tr w:rsidR="00C845CE" w:rsidRPr="00882189" w:rsidTr="004217B8">
        <w:trPr>
          <w:trHeight w:val="20"/>
        </w:trPr>
        <w:tc>
          <w:tcPr>
            <w:tcW w:w="700" w:type="dxa"/>
          </w:tcPr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1.14</w:t>
            </w:r>
          </w:p>
        </w:tc>
        <w:tc>
          <w:tcPr>
            <w:tcW w:w="4791" w:type="dxa"/>
          </w:tcPr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Проведение районного Праздника труда</w:t>
            </w:r>
          </w:p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 xml:space="preserve">(награждение и чествование в номинации « За верность родной земле»)           </w:t>
            </w:r>
          </w:p>
        </w:tc>
        <w:tc>
          <w:tcPr>
            <w:tcW w:w="2023" w:type="dxa"/>
          </w:tcPr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ежегодно</w:t>
            </w:r>
          </w:p>
        </w:tc>
        <w:tc>
          <w:tcPr>
            <w:tcW w:w="3229" w:type="dxa"/>
          </w:tcPr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 xml:space="preserve">Отдел развития муниципальных образований администрации района, отдел муниципальной службы и организационной  работы  администрации района, </w:t>
            </w:r>
            <w:r w:rsidRPr="0088218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управляющий делами администрации района                </w:t>
            </w:r>
          </w:p>
        </w:tc>
        <w:tc>
          <w:tcPr>
            <w:tcW w:w="997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6</w:t>
            </w:r>
            <w:r w:rsidRPr="00882189">
              <w:rPr>
                <w:sz w:val="26"/>
                <w:szCs w:val="26"/>
              </w:rPr>
              <w:t>0,0</w:t>
            </w:r>
          </w:p>
        </w:tc>
        <w:tc>
          <w:tcPr>
            <w:tcW w:w="853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Pr="00882189">
              <w:rPr>
                <w:sz w:val="26"/>
                <w:szCs w:val="26"/>
              </w:rPr>
              <w:t>0,0</w:t>
            </w:r>
          </w:p>
        </w:tc>
        <w:tc>
          <w:tcPr>
            <w:tcW w:w="994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Pr="00882189">
              <w:rPr>
                <w:sz w:val="26"/>
                <w:szCs w:val="26"/>
              </w:rPr>
              <w:t>0,0</w:t>
            </w:r>
          </w:p>
        </w:tc>
        <w:tc>
          <w:tcPr>
            <w:tcW w:w="1014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Pr="00882189">
              <w:rPr>
                <w:sz w:val="26"/>
                <w:szCs w:val="26"/>
              </w:rPr>
              <w:t>0,0</w:t>
            </w:r>
          </w:p>
        </w:tc>
      </w:tr>
      <w:tr w:rsidR="00C845CE" w:rsidRPr="00882189" w:rsidTr="004217B8">
        <w:trPr>
          <w:trHeight w:val="20"/>
        </w:trPr>
        <w:tc>
          <w:tcPr>
            <w:tcW w:w="700" w:type="dxa"/>
          </w:tcPr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1.15</w:t>
            </w:r>
          </w:p>
        </w:tc>
        <w:tc>
          <w:tcPr>
            <w:tcW w:w="4791" w:type="dxa"/>
          </w:tcPr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Проведение конкурсов по формированию резерва управленческих кадров.</w:t>
            </w:r>
          </w:p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Формирование  и организация работы с резервом управленческих  кадров</w:t>
            </w:r>
            <w:r w:rsidR="00C6146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района, муниципальных учреждений и организаций. Создание банка данных резерва управленческих кадров района</w:t>
            </w:r>
          </w:p>
        </w:tc>
        <w:tc>
          <w:tcPr>
            <w:tcW w:w="2023" w:type="dxa"/>
          </w:tcPr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2018-2020 гг.</w:t>
            </w:r>
          </w:p>
        </w:tc>
        <w:tc>
          <w:tcPr>
            <w:tcW w:w="3229" w:type="dxa"/>
          </w:tcPr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руководители органов  и структурных подразделений администрации района, муниципальных учреждений и предприятий</w:t>
            </w:r>
          </w:p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управляющий делами администрации района</w:t>
            </w:r>
          </w:p>
        </w:tc>
        <w:tc>
          <w:tcPr>
            <w:tcW w:w="997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  <w:tc>
          <w:tcPr>
            <w:tcW w:w="853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  <w:tc>
          <w:tcPr>
            <w:tcW w:w="1014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</w:tr>
      <w:tr w:rsidR="00C845CE" w:rsidRPr="00882189" w:rsidTr="004217B8">
        <w:trPr>
          <w:trHeight w:val="20"/>
        </w:trPr>
        <w:tc>
          <w:tcPr>
            <w:tcW w:w="700" w:type="dxa"/>
          </w:tcPr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1.16</w:t>
            </w:r>
          </w:p>
        </w:tc>
        <w:tc>
          <w:tcPr>
            <w:tcW w:w="4791" w:type="dxa"/>
          </w:tcPr>
          <w:p w:rsidR="00C845CE" w:rsidRPr="00882189" w:rsidRDefault="00C845CE" w:rsidP="004217B8">
            <w:pPr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 xml:space="preserve">Организация работы координационного Совета по работе с кадрами </w:t>
            </w:r>
          </w:p>
        </w:tc>
        <w:tc>
          <w:tcPr>
            <w:tcW w:w="2023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2018-2020 гг.</w:t>
            </w:r>
          </w:p>
          <w:p w:rsidR="00C845CE" w:rsidRPr="00882189" w:rsidRDefault="00C845CE" w:rsidP="004217B8">
            <w:pPr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В соответствии</w:t>
            </w:r>
          </w:p>
          <w:p w:rsidR="00C845CE" w:rsidRPr="00882189" w:rsidRDefault="00C845CE" w:rsidP="004217B8">
            <w:pPr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с планом</w:t>
            </w:r>
            <w:r w:rsidR="00C61462">
              <w:rPr>
                <w:sz w:val="26"/>
                <w:szCs w:val="26"/>
              </w:rPr>
              <w:t xml:space="preserve"> работы Совета</w:t>
            </w:r>
          </w:p>
        </w:tc>
        <w:tc>
          <w:tcPr>
            <w:tcW w:w="3229" w:type="dxa"/>
          </w:tcPr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отдел  муниципальной службы и организационной работы администрации района</w:t>
            </w:r>
          </w:p>
        </w:tc>
        <w:tc>
          <w:tcPr>
            <w:tcW w:w="997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  <w:tc>
          <w:tcPr>
            <w:tcW w:w="853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  <w:tc>
          <w:tcPr>
            <w:tcW w:w="1014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</w:tr>
      <w:tr w:rsidR="00C845CE" w:rsidRPr="00882189" w:rsidTr="004217B8">
        <w:trPr>
          <w:trHeight w:val="20"/>
        </w:trPr>
        <w:tc>
          <w:tcPr>
            <w:tcW w:w="700" w:type="dxa"/>
          </w:tcPr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1.17</w:t>
            </w:r>
          </w:p>
        </w:tc>
        <w:tc>
          <w:tcPr>
            <w:tcW w:w="4791" w:type="dxa"/>
          </w:tcPr>
          <w:p w:rsidR="00C845CE" w:rsidRPr="00882189" w:rsidRDefault="00C845CE" w:rsidP="00C61462">
            <w:pPr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Проведение официальных приемов,</w:t>
            </w:r>
            <w:r w:rsidR="00C61462">
              <w:rPr>
                <w:sz w:val="26"/>
                <w:szCs w:val="26"/>
              </w:rPr>
              <w:t xml:space="preserve"> </w:t>
            </w:r>
            <w:r w:rsidRPr="00882189">
              <w:rPr>
                <w:sz w:val="26"/>
                <w:szCs w:val="26"/>
              </w:rPr>
              <w:t>торжественных мероприятий,</w:t>
            </w:r>
            <w:r w:rsidR="00C61462">
              <w:rPr>
                <w:sz w:val="26"/>
                <w:szCs w:val="26"/>
              </w:rPr>
              <w:t xml:space="preserve"> </w:t>
            </w:r>
            <w:r w:rsidRPr="00882189">
              <w:rPr>
                <w:sz w:val="26"/>
                <w:szCs w:val="26"/>
              </w:rPr>
              <w:t>встреч с участием Главы Усть-Кубинского  муниципального района,</w:t>
            </w:r>
            <w:r w:rsidR="00C61462">
              <w:rPr>
                <w:sz w:val="26"/>
                <w:szCs w:val="26"/>
              </w:rPr>
              <w:t xml:space="preserve"> </w:t>
            </w:r>
            <w:r w:rsidRPr="00882189">
              <w:rPr>
                <w:sz w:val="26"/>
                <w:szCs w:val="26"/>
              </w:rPr>
              <w:t>Главы администрации Усть-Кубинского муниципального района,</w:t>
            </w:r>
            <w:r w:rsidR="00C61462">
              <w:rPr>
                <w:sz w:val="26"/>
                <w:szCs w:val="26"/>
              </w:rPr>
              <w:t xml:space="preserve"> </w:t>
            </w:r>
            <w:r w:rsidRPr="00882189">
              <w:rPr>
                <w:sz w:val="26"/>
                <w:szCs w:val="26"/>
              </w:rPr>
              <w:t>посвящен</w:t>
            </w:r>
            <w:r w:rsidR="00C61462">
              <w:rPr>
                <w:sz w:val="26"/>
                <w:szCs w:val="26"/>
              </w:rPr>
              <w:t>ных профессиональным праздникам</w:t>
            </w:r>
            <w:r w:rsidRPr="00882189">
              <w:rPr>
                <w:sz w:val="26"/>
                <w:szCs w:val="26"/>
              </w:rPr>
              <w:t>,</w:t>
            </w:r>
            <w:r w:rsidR="00C61462">
              <w:rPr>
                <w:sz w:val="26"/>
                <w:szCs w:val="26"/>
              </w:rPr>
              <w:t xml:space="preserve">  </w:t>
            </w:r>
            <w:r w:rsidRPr="00882189">
              <w:rPr>
                <w:sz w:val="26"/>
                <w:szCs w:val="26"/>
              </w:rPr>
              <w:t>памятным датам и т.д.</w:t>
            </w:r>
          </w:p>
        </w:tc>
        <w:tc>
          <w:tcPr>
            <w:tcW w:w="2023" w:type="dxa"/>
          </w:tcPr>
          <w:p w:rsidR="00C845CE" w:rsidRPr="00882189" w:rsidRDefault="00C845CE" w:rsidP="004217B8">
            <w:pPr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 xml:space="preserve">2018-2020 </w:t>
            </w:r>
            <w:proofErr w:type="spellStart"/>
            <w:proofErr w:type="gramStart"/>
            <w:r w:rsidRPr="00882189">
              <w:rPr>
                <w:sz w:val="26"/>
                <w:szCs w:val="26"/>
              </w:rPr>
              <w:t>гг</w:t>
            </w:r>
            <w:proofErr w:type="spellEnd"/>
            <w:proofErr w:type="gramEnd"/>
          </w:p>
        </w:tc>
        <w:tc>
          <w:tcPr>
            <w:tcW w:w="3229" w:type="dxa"/>
          </w:tcPr>
          <w:p w:rsidR="00C845CE" w:rsidRPr="00882189" w:rsidRDefault="00C845CE" w:rsidP="004217B8">
            <w:pPr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Управляющий делами администрации района,</w:t>
            </w:r>
          </w:p>
          <w:p w:rsidR="00C845CE" w:rsidRPr="00882189" w:rsidRDefault="00C845CE" w:rsidP="004217B8">
            <w:pPr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органы и структурные подразделения администрации района</w:t>
            </w:r>
          </w:p>
        </w:tc>
        <w:tc>
          <w:tcPr>
            <w:tcW w:w="997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  <w:tc>
          <w:tcPr>
            <w:tcW w:w="853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  <w:tc>
          <w:tcPr>
            <w:tcW w:w="1014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</w:tr>
      <w:tr w:rsidR="00C845CE" w:rsidRPr="00882189" w:rsidTr="004217B8">
        <w:trPr>
          <w:trHeight w:val="20"/>
        </w:trPr>
        <w:tc>
          <w:tcPr>
            <w:tcW w:w="700" w:type="dxa"/>
          </w:tcPr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1.18</w:t>
            </w:r>
          </w:p>
        </w:tc>
        <w:tc>
          <w:tcPr>
            <w:tcW w:w="4791" w:type="dxa"/>
          </w:tcPr>
          <w:p w:rsidR="00C845CE" w:rsidRPr="00882189" w:rsidRDefault="00C845CE" w:rsidP="004217B8">
            <w:pPr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Оказание содействия в работе Молодёжного парламента района.</w:t>
            </w:r>
          </w:p>
          <w:p w:rsidR="00C845CE" w:rsidRPr="00882189" w:rsidRDefault="00C845CE" w:rsidP="004217B8">
            <w:pPr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 xml:space="preserve"> </w:t>
            </w:r>
          </w:p>
        </w:tc>
        <w:tc>
          <w:tcPr>
            <w:tcW w:w="2023" w:type="dxa"/>
          </w:tcPr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2018-2020 гг.</w:t>
            </w:r>
          </w:p>
        </w:tc>
        <w:tc>
          <w:tcPr>
            <w:tcW w:w="3229" w:type="dxa"/>
          </w:tcPr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Отдел</w:t>
            </w: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 xml:space="preserve"> культуры, спорта и молодежи  администрации района</w:t>
            </w:r>
          </w:p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Представительное Собрание района</w:t>
            </w:r>
          </w:p>
        </w:tc>
        <w:tc>
          <w:tcPr>
            <w:tcW w:w="997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  <w:tc>
          <w:tcPr>
            <w:tcW w:w="853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  <w:tc>
          <w:tcPr>
            <w:tcW w:w="1014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</w:tr>
      <w:tr w:rsidR="00C845CE" w:rsidRPr="00882189" w:rsidTr="004217B8">
        <w:trPr>
          <w:trHeight w:val="20"/>
        </w:trPr>
        <w:tc>
          <w:tcPr>
            <w:tcW w:w="700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791" w:type="dxa"/>
          </w:tcPr>
          <w:p w:rsidR="00C845CE" w:rsidRPr="00882189" w:rsidRDefault="00C845CE" w:rsidP="004217B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882189">
              <w:rPr>
                <w:b/>
                <w:sz w:val="26"/>
                <w:szCs w:val="26"/>
              </w:rPr>
              <w:t>Итого по разделу 1</w:t>
            </w:r>
          </w:p>
        </w:tc>
        <w:tc>
          <w:tcPr>
            <w:tcW w:w="2023" w:type="dxa"/>
          </w:tcPr>
          <w:p w:rsidR="00C845CE" w:rsidRPr="00882189" w:rsidRDefault="00C845CE" w:rsidP="004217B8">
            <w:pPr>
              <w:rPr>
                <w:b/>
                <w:sz w:val="26"/>
                <w:szCs w:val="26"/>
              </w:rPr>
            </w:pPr>
          </w:p>
        </w:tc>
        <w:tc>
          <w:tcPr>
            <w:tcW w:w="3229" w:type="dxa"/>
          </w:tcPr>
          <w:p w:rsidR="00C845CE" w:rsidRPr="00882189" w:rsidRDefault="00C845CE" w:rsidP="004217B8">
            <w:pPr>
              <w:rPr>
                <w:sz w:val="26"/>
                <w:szCs w:val="26"/>
              </w:rPr>
            </w:pPr>
          </w:p>
        </w:tc>
        <w:tc>
          <w:tcPr>
            <w:tcW w:w="997" w:type="dxa"/>
          </w:tcPr>
          <w:p w:rsidR="00C845CE" w:rsidRPr="00882189" w:rsidRDefault="00C845CE" w:rsidP="004217B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90</w:t>
            </w:r>
            <w:r w:rsidRPr="00882189">
              <w:rPr>
                <w:b/>
                <w:sz w:val="26"/>
                <w:szCs w:val="26"/>
              </w:rPr>
              <w:t>,0</w:t>
            </w:r>
          </w:p>
        </w:tc>
        <w:tc>
          <w:tcPr>
            <w:tcW w:w="853" w:type="dxa"/>
          </w:tcPr>
          <w:p w:rsidR="00C845CE" w:rsidRPr="00882189" w:rsidRDefault="00C845CE" w:rsidP="004217B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30</w:t>
            </w:r>
            <w:r w:rsidRPr="00882189">
              <w:rPr>
                <w:b/>
                <w:sz w:val="26"/>
                <w:szCs w:val="26"/>
              </w:rPr>
              <w:t>,0</w:t>
            </w:r>
          </w:p>
        </w:tc>
        <w:tc>
          <w:tcPr>
            <w:tcW w:w="994" w:type="dxa"/>
          </w:tcPr>
          <w:p w:rsidR="00C845CE" w:rsidRPr="00882189" w:rsidRDefault="00C845CE" w:rsidP="004217B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30</w:t>
            </w:r>
            <w:r w:rsidRPr="00882189">
              <w:rPr>
                <w:b/>
                <w:sz w:val="26"/>
                <w:szCs w:val="26"/>
              </w:rPr>
              <w:t>,0</w:t>
            </w:r>
          </w:p>
        </w:tc>
        <w:tc>
          <w:tcPr>
            <w:tcW w:w="1014" w:type="dxa"/>
          </w:tcPr>
          <w:p w:rsidR="00C845CE" w:rsidRPr="00882189" w:rsidRDefault="00C845CE" w:rsidP="004217B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30</w:t>
            </w:r>
            <w:r w:rsidRPr="00882189">
              <w:rPr>
                <w:b/>
                <w:sz w:val="26"/>
                <w:szCs w:val="26"/>
              </w:rPr>
              <w:t>,0</w:t>
            </w:r>
          </w:p>
        </w:tc>
      </w:tr>
      <w:tr w:rsidR="00C845CE" w:rsidRPr="00882189" w:rsidTr="004217B8">
        <w:trPr>
          <w:trHeight w:val="20"/>
        </w:trPr>
        <w:tc>
          <w:tcPr>
            <w:tcW w:w="700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791" w:type="dxa"/>
          </w:tcPr>
          <w:p w:rsidR="00C845CE" w:rsidRPr="00C61462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C61462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  <w:r w:rsidR="00C61462" w:rsidRPr="00C6146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61462">
              <w:rPr>
                <w:rFonts w:ascii="Times New Roman" w:hAnsi="Times New Roman" w:cs="Times New Roman"/>
                <w:sz w:val="26"/>
                <w:szCs w:val="26"/>
              </w:rPr>
              <w:t>Взаимодействие органов местного</w:t>
            </w:r>
          </w:p>
          <w:p w:rsidR="00C845CE" w:rsidRPr="00C61462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C61462">
              <w:rPr>
                <w:rFonts w:ascii="Times New Roman" w:hAnsi="Times New Roman" w:cs="Times New Roman"/>
                <w:sz w:val="26"/>
                <w:szCs w:val="26"/>
              </w:rPr>
              <w:t xml:space="preserve"> самоуправления и образовательных   учреждений. Профессиональная ориентация, повышение престижа профессий</w:t>
            </w:r>
          </w:p>
        </w:tc>
        <w:tc>
          <w:tcPr>
            <w:tcW w:w="2023" w:type="dxa"/>
          </w:tcPr>
          <w:p w:rsidR="00C845CE" w:rsidRPr="00882189" w:rsidRDefault="00C845CE" w:rsidP="004217B8">
            <w:pPr>
              <w:rPr>
                <w:b/>
                <w:sz w:val="26"/>
                <w:szCs w:val="26"/>
              </w:rPr>
            </w:pPr>
          </w:p>
        </w:tc>
        <w:tc>
          <w:tcPr>
            <w:tcW w:w="3229" w:type="dxa"/>
          </w:tcPr>
          <w:p w:rsidR="00C845CE" w:rsidRPr="00882189" w:rsidRDefault="00C845CE" w:rsidP="004217B8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97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3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4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14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</w:p>
        </w:tc>
      </w:tr>
      <w:tr w:rsidR="00C845CE" w:rsidRPr="00882189" w:rsidTr="004217B8">
        <w:trPr>
          <w:trHeight w:val="20"/>
        </w:trPr>
        <w:tc>
          <w:tcPr>
            <w:tcW w:w="700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2.</w:t>
            </w:r>
            <w:r w:rsidRPr="00882189">
              <w:rPr>
                <w:sz w:val="26"/>
                <w:szCs w:val="26"/>
                <w:lang w:val="en-US"/>
              </w:rPr>
              <w:t>1</w:t>
            </w:r>
            <w:r w:rsidRPr="00882189">
              <w:rPr>
                <w:sz w:val="26"/>
                <w:szCs w:val="26"/>
              </w:rPr>
              <w:t>.</w:t>
            </w:r>
          </w:p>
        </w:tc>
        <w:tc>
          <w:tcPr>
            <w:tcW w:w="4791" w:type="dxa"/>
          </w:tcPr>
          <w:p w:rsidR="00C845CE" w:rsidRPr="00882189" w:rsidRDefault="00C845CE" w:rsidP="004217B8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Создание банка данных об образова</w:t>
            </w:r>
            <w:r>
              <w:rPr>
                <w:sz w:val="26"/>
                <w:szCs w:val="26"/>
              </w:rPr>
              <w:t>тельных организациях</w:t>
            </w:r>
            <w:r w:rsidRPr="00882189">
              <w:rPr>
                <w:sz w:val="26"/>
                <w:szCs w:val="26"/>
              </w:rPr>
              <w:t xml:space="preserve"> района</w:t>
            </w:r>
          </w:p>
        </w:tc>
        <w:tc>
          <w:tcPr>
            <w:tcW w:w="2023" w:type="dxa"/>
          </w:tcPr>
          <w:p w:rsidR="00C845CE" w:rsidRPr="00882189" w:rsidRDefault="00C845CE" w:rsidP="004217B8">
            <w:pPr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Постоянно</w:t>
            </w:r>
          </w:p>
        </w:tc>
        <w:tc>
          <w:tcPr>
            <w:tcW w:w="3229" w:type="dxa"/>
          </w:tcPr>
          <w:p w:rsidR="00C845CE" w:rsidRPr="00882189" w:rsidRDefault="00C845CE" w:rsidP="004217B8">
            <w:pPr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управление образования</w:t>
            </w:r>
          </w:p>
          <w:p w:rsidR="00C845CE" w:rsidRPr="00882189" w:rsidRDefault="00C845CE" w:rsidP="004217B8">
            <w:pPr>
              <w:rPr>
                <w:b/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администрации района</w:t>
            </w:r>
          </w:p>
        </w:tc>
        <w:tc>
          <w:tcPr>
            <w:tcW w:w="997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  <w:tc>
          <w:tcPr>
            <w:tcW w:w="853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  <w:tc>
          <w:tcPr>
            <w:tcW w:w="1014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</w:tr>
      <w:tr w:rsidR="00C845CE" w:rsidRPr="00882189" w:rsidTr="004217B8">
        <w:trPr>
          <w:trHeight w:val="20"/>
        </w:trPr>
        <w:tc>
          <w:tcPr>
            <w:tcW w:w="700" w:type="dxa"/>
          </w:tcPr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2.2</w:t>
            </w:r>
          </w:p>
        </w:tc>
        <w:tc>
          <w:tcPr>
            <w:tcW w:w="4791" w:type="dxa"/>
          </w:tcPr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 xml:space="preserve">Анализ (изучение состояния) </w:t>
            </w:r>
            <w:proofErr w:type="spellStart"/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профориентационной</w:t>
            </w:r>
            <w:proofErr w:type="spellEnd"/>
            <w:r w:rsidRPr="00882189">
              <w:rPr>
                <w:rFonts w:ascii="Times New Roman" w:hAnsi="Times New Roman" w:cs="Times New Roman"/>
                <w:sz w:val="26"/>
                <w:szCs w:val="26"/>
              </w:rPr>
              <w:t xml:space="preserve"> работы в школах района,   подготовка  предложений по ее  совершенствованию       </w:t>
            </w:r>
          </w:p>
        </w:tc>
        <w:tc>
          <w:tcPr>
            <w:tcW w:w="2023" w:type="dxa"/>
          </w:tcPr>
          <w:p w:rsidR="00C845CE" w:rsidRPr="00882189" w:rsidRDefault="00C845CE" w:rsidP="004217B8">
            <w:pPr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Постоянно</w:t>
            </w:r>
          </w:p>
        </w:tc>
        <w:tc>
          <w:tcPr>
            <w:tcW w:w="3229" w:type="dxa"/>
          </w:tcPr>
          <w:p w:rsidR="00C845CE" w:rsidRPr="00882189" w:rsidRDefault="00C845CE" w:rsidP="004217B8">
            <w:pPr>
              <w:rPr>
                <w:b/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 xml:space="preserve">управление образования </w:t>
            </w:r>
            <w:r w:rsidRPr="00882189">
              <w:rPr>
                <w:sz w:val="26"/>
                <w:szCs w:val="26"/>
              </w:rPr>
              <w:br/>
              <w:t>администрации района</w:t>
            </w:r>
          </w:p>
        </w:tc>
        <w:tc>
          <w:tcPr>
            <w:tcW w:w="997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  <w:tc>
          <w:tcPr>
            <w:tcW w:w="853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  <w:tc>
          <w:tcPr>
            <w:tcW w:w="1014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</w:tr>
      <w:tr w:rsidR="00C845CE" w:rsidRPr="00882189" w:rsidTr="004217B8">
        <w:trPr>
          <w:trHeight w:val="20"/>
        </w:trPr>
        <w:tc>
          <w:tcPr>
            <w:tcW w:w="700" w:type="dxa"/>
          </w:tcPr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2.3</w:t>
            </w:r>
          </w:p>
        </w:tc>
        <w:tc>
          <w:tcPr>
            <w:tcW w:w="4791" w:type="dxa"/>
          </w:tcPr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 xml:space="preserve">Проведение дней открытых  дверей в образовательных  организациях района        </w:t>
            </w:r>
          </w:p>
        </w:tc>
        <w:tc>
          <w:tcPr>
            <w:tcW w:w="2023" w:type="dxa"/>
          </w:tcPr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1 раз в год</w:t>
            </w:r>
          </w:p>
        </w:tc>
        <w:tc>
          <w:tcPr>
            <w:tcW w:w="3229" w:type="dxa"/>
          </w:tcPr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управление  образования администрации района             </w:t>
            </w:r>
          </w:p>
        </w:tc>
        <w:tc>
          <w:tcPr>
            <w:tcW w:w="997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  <w:tc>
          <w:tcPr>
            <w:tcW w:w="853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  <w:tc>
          <w:tcPr>
            <w:tcW w:w="1014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</w:p>
        </w:tc>
      </w:tr>
      <w:tr w:rsidR="00C845CE" w:rsidRPr="00882189" w:rsidTr="004217B8">
        <w:trPr>
          <w:trHeight w:val="20"/>
        </w:trPr>
        <w:tc>
          <w:tcPr>
            <w:tcW w:w="700" w:type="dxa"/>
          </w:tcPr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2.4</w:t>
            </w:r>
          </w:p>
        </w:tc>
        <w:tc>
          <w:tcPr>
            <w:tcW w:w="4791" w:type="dxa"/>
          </w:tcPr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Проведение  дней открытых дверей на предприятиях,</w:t>
            </w:r>
            <w:r w:rsidR="00C6146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 xml:space="preserve">в учреждениях  и организациях для решения кадровых вопросов на перспективу </w:t>
            </w:r>
          </w:p>
        </w:tc>
        <w:tc>
          <w:tcPr>
            <w:tcW w:w="2023" w:type="dxa"/>
          </w:tcPr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ежегодно</w:t>
            </w:r>
          </w:p>
        </w:tc>
        <w:tc>
          <w:tcPr>
            <w:tcW w:w="3229" w:type="dxa"/>
          </w:tcPr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управление  образования администрации района,</w:t>
            </w:r>
          </w:p>
          <w:p w:rsidR="00C845CE" w:rsidRPr="00882189" w:rsidRDefault="00C845CE" w:rsidP="008F1C0B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руководители предприятий,</w:t>
            </w:r>
            <w:r w:rsidR="008F1C0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 xml:space="preserve">организаций и учреждений             </w:t>
            </w:r>
          </w:p>
        </w:tc>
        <w:tc>
          <w:tcPr>
            <w:tcW w:w="997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  <w:tc>
          <w:tcPr>
            <w:tcW w:w="853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  <w:tc>
          <w:tcPr>
            <w:tcW w:w="1014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</w:tr>
      <w:tr w:rsidR="00C845CE" w:rsidRPr="00882189" w:rsidTr="004217B8">
        <w:trPr>
          <w:trHeight w:val="20"/>
        </w:trPr>
        <w:tc>
          <w:tcPr>
            <w:tcW w:w="700" w:type="dxa"/>
          </w:tcPr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2.5.</w:t>
            </w:r>
          </w:p>
        </w:tc>
        <w:tc>
          <w:tcPr>
            <w:tcW w:w="4791" w:type="dxa"/>
          </w:tcPr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Проведение ярмарок вакансий</w:t>
            </w:r>
            <w:r w:rsidR="00C61462">
              <w:rPr>
                <w:rFonts w:ascii="Times New Roman" w:hAnsi="Times New Roman" w:cs="Times New Roman"/>
                <w:sz w:val="26"/>
                <w:szCs w:val="26"/>
              </w:rPr>
              <w:t>:</w:t>
            </w: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 xml:space="preserve">-рабочих </w:t>
            </w:r>
          </w:p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-учебных  мест</w:t>
            </w:r>
          </w:p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023" w:type="dxa"/>
          </w:tcPr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ежегодно</w:t>
            </w:r>
          </w:p>
        </w:tc>
        <w:tc>
          <w:tcPr>
            <w:tcW w:w="3229" w:type="dxa"/>
          </w:tcPr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 xml:space="preserve">отделение занятости населения по </w:t>
            </w:r>
            <w:proofErr w:type="spellStart"/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Усть-Кубинскому</w:t>
            </w:r>
            <w:proofErr w:type="spellEnd"/>
            <w:r w:rsidRPr="00882189">
              <w:rPr>
                <w:rFonts w:ascii="Times New Roman" w:hAnsi="Times New Roman" w:cs="Times New Roman"/>
                <w:sz w:val="26"/>
                <w:szCs w:val="26"/>
              </w:rPr>
              <w:t xml:space="preserve"> району,</w:t>
            </w:r>
          </w:p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управление образования</w:t>
            </w:r>
          </w:p>
        </w:tc>
        <w:tc>
          <w:tcPr>
            <w:tcW w:w="997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  <w:tc>
          <w:tcPr>
            <w:tcW w:w="853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  <w:tc>
          <w:tcPr>
            <w:tcW w:w="1014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</w:tr>
      <w:tr w:rsidR="00C845CE" w:rsidRPr="00882189" w:rsidTr="004217B8">
        <w:trPr>
          <w:trHeight w:val="20"/>
        </w:trPr>
        <w:tc>
          <w:tcPr>
            <w:tcW w:w="700" w:type="dxa"/>
          </w:tcPr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2.6</w:t>
            </w:r>
          </w:p>
        </w:tc>
        <w:tc>
          <w:tcPr>
            <w:tcW w:w="4791" w:type="dxa"/>
          </w:tcPr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 xml:space="preserve">Заключение договоров на  обучение в учебных  заведениях области   выпускников школ района с гарантией обеспечения  мест для практики и    трудоустройства.   Установление </w:t>
            </w:r>
            <w:r w:rsidRPr="0088218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прямых  контактов администрации района с учебными    заведениями высшего и среднего профессионального образования          </w:t>
            </w:r>
          </w:p>
        </w:tc>
        <w:tc>
          <w:tcPr>
            <w:tcW w:w="2023" w:type="dxa"/>
          </w:tcPr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ежегодно     </w:t>
            </w:r>
          </w:p>
        </w:tc>
        <w:tc>
          <w:tcPr>
            <w:tcW w:w="3229" w:type="dxa"/>
          </w:tcPr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 xml:space="preserve">отдел муниципальной службы и организационной  работы администрации района, управление образования </w:t>
            </w:r>
            <w:r w:rsidRPr="0088218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администрации района,</w:t>
            </w:r>
          </w:p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 xml:space="preserve">отдел развития муниципальных образований администрации района               </w:t>
            </w:r>
          </w:p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7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lastRenderedPageBreak/>
              <w:t>-</w:t>
            </w:r>
          </w:p>
        </w:tc>
        <w:tc>
          <w:tcPr>
            <w:tcW w:w="853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  <w:tc>
          <w:tcPr>
            <w:tcW w:w="1014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</w:tr>
      <w:tr w:rsidR="00C845CE" w:rsidRPr="00882189" w:rsidTr="004217B8">
        <w:trPr>
          <w:trHeight w:val="20"/>
        </w:trPr>
        <w:tc>
          <w:tcPr>
            <w:tcW w:w="700" w:type="dxa"/>
            <w:vAlign w:val="center"/>
          </w:tcPr>
          <w:p w:rsidR="00C845CE" w:rsidRPr="00882189" w:rsidRDefault="00C845CE" w:rsidP="004217B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i/>
                <w:sz w:val="26"/>
                <w:szCs w:val="26"/>
              </w:rPr>
              <w:lastRenderedPageBreak/>
              <w:t xml:space="preserve"> </w:t>
            </w: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2.7</w:t>
            </w:r>
          </w:p>
        </w:tc>
        <w:tc>
          <w:tcPr>
            <w:tcW w:w="4791" w:type="dxa"/>
          </w:tcPr>
          <w:p w:rsidR="00C845CE" w:rsidRPr="00882189" w:rsidRDefault="00C845CE" w:rsidP="004217B8">
            <w:pPr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 xml:space="preserve">Обеспечение школ данными о состоянии рынка труда в районе, наличии вакансий, с требованиями по квалификации, о </w:t>
            </w:r>
            <w:proofErr w:type="spellStart"/>
            <w:r w:rsidRPr="00882189">
              <w:rPr>
                <w:sz w:val="26"/>
                <w:szCs w:val="26"/>
              </w:rPr>
              <w:t>востребованности</w:t>
            </w:r>
            <w:proofErr w:type="spellEnd"/>
            <w:r w:rsidRPr="00882189">
              <w:rPr>
                <w:sz w:val="26"/>
                <w:szCs w:val="26"/>
              </w:rPr>
              <w:t xml:space="preserve"> профессий различных направлений</w:t>
            </w:r>
          </w:p>
        </w:tc>
        <w:tc>
          <w:tcPr>
            <w:tcW w:w="2023" w:type="dxa"/>
          </w:tcPr>
          <w:p w:rsidR="00C845CE" w:rsidRPr="00882189" w:rsidRDefault="00C845CE" w:rsidP="004217B8">
            <w:pPr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 xml:space="preserve">Ежегодно </w:t>
            </w:r>
          </w:p>
        </w:tc>
        <w:tc>
          <w:tcPr>
            <w:tcW w:w="3229" w:type="dxa"/>
          </w:tcPr>
          <w:p w:rsidR="00C845CE" w:rsidRPr="00882189" w:rsidRDefault="00C845CE" w:rsidP="004217B8">
            <w:pPr>
              <w:pStyle w:val="a3"/>
              <w:rPr>
                <w:szCs w:val="26"/>
              </w:rPr>
            </w:pPr>
            <w:r w:rsidRPr="00882189">
              <w:rPr>
                <w:szCs w:val="26"/>
              </w:rPr>
              <w:t>Управление образования</w:t>
            </w:r>
            <w:r w:rsidR="00C61462">
              <w:rPr>
                <w:szCs w:val="26"/>
              </w:rPr>
              <w:t xml:space="preserve"> администрации района</w:t>
            </w:r>
            <w:r w:rsidRPr="00882189">
              <w:rPr>
                <w:szCs w:val="26"/>
              </w:rPr>
              <w:t xml:space="preserve">, отделение занятости населения по </w:t>
            </w:r>
            <w:proofErr w:type="spellStart"/>
            <w:r w:rsidRPr="00882189">
              <w:rPr>
                <w:szCs w:val="26"/>
              </w:rPr>
              <w:t>Усть-Кубинскому</w:t>
            </w:r>
            <w:proofErr w:type="spellEnd"/>
            <w:r w:rsidRPr="00882189">
              <w:rPr>
                <w:szCs w:val="26"/>
              </w:rPr>
              <w:t xml:space="preserve"> району,</w:t>
            </w:r>
          </w:p>
          <w:p w:rsidR="00C845CE" w:rsidRPr="00882189" w:rsidRDefault="00C61462" w:rsidP="004217B8">
            <w:pPr>
              <w:pStyle w:val="a3"/>
              <w:rPr>
                <w:szCs w:val="26"/>
              </w:rPr>
            </w:pPr>
            <w:r>
              <w:rPr>
                <w:szCs w:val="26"/>
              </w:rPr>
              <w:t>о</w:t>
            </w:r>
            <w:r w:rsidR="00C845CE" w:rsidRPr="00882189">
              <w:rPr>
                <w:szCs w:val="26"/>
              </w:rPr>
              <w:t>тдел развития муниципальных образований администрации района</w:t>
            </w:r>
          </w:p>
        </w:tc>
        <w:tc>
          <w:tcPr>
            <w:tcW w:w="997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  <w:tc>
          <w:tcPr>
            <w:tcW w:w="853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  <w:tc>
          <w:tcPr>
            <w:tcW w:w="1014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</w:tr>
      <w:tr w:rsidR="00C845CE" w:rsidRPr="00882189" w:rsidTr="004217B8">
        <w:trPr>
          <w:trHeight w:val="20"/>
        </w:trPr>
        <w:tc>
          <w:tcPr>
            <w:tcW w:w="700" w:type="dxa"/>
          </w:tcPr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2.8</w:t>
            </w:r>
          </w:p>
        </w:tc>
        <w:tc>
          <w:tcPr>
            <w:tcW w:w="4791" w:type="dxa"/>
          </w:tcPr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Участие обучающихся</w:t>
            </w: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 xml:space="preserve"> школ в областных, региональных и других конкурсах, проектах, выставках                 </w:t>
            </w:r>
          </w:p>
        </w:tc>
        <w:tc>
          <w:tcPr>
            <w:tcW w:w="2023" w:type="dxa"/>
          </w:tcPr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 xml:space="preserve">в течение всего периода            </w:t>
            </w:r>
          </w:p>
        </w:tc>
        <w:tc>
          <w:tcPr>
            <w:tcW w:w="3229" w:type="dxa"/>
          </w:tcPr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управление образования администрации района               </w:t>
            </w:r>
          </w:p>
        </w:tc>
        <w:tc>
          <w:tcPr>
            <w:tcW w:w="997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  <w:tc>
          <w:tcPr>
            <w:tcW w:w="853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  <w:tc>
          <w:tcPr>
            <w:tcW w:w="1014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</w:tr>
      <w:tr w:rsidR="00C845CE" w:rsidRPr="00882189" w:rsidTr="004217B8">
        <w:trPr>
          <w:trHeight w:val="20"/>
        </w:trPr>
        <w:tc>
          <w:tcPr>
            <w:tcW w:w="700" w:type="dxa"/>
          </w:tcPr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2.9</w:t>
            </w:r>
          </w:p>
        </w:tc>
        <w:tc>
          <w:tcPr>
            <w:tcW w:w="4791" w:type="dxa"/>
          </w:tcPr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Организация районных  конкурсов среди  старшеклассников школ с  целью выявления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 поддержки </w:t>
            </w: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 xml:space="preserve"> одаренных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детей  и молодежи</w:t>
            </w: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</w:p>
        </w:tc>
        <w:tc>
          <w:tcPr>
            <w:tcW w:w="2023" w:type="dxa"/>
          </w:tcPr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ежегодно</w:t>
            </w:r>
          </w:p>
        </w:tc>
        <w:tc>
          <w:tcPr>
            <w:tcW w:w="3229" w:type="dxa"/>
          </w:tcPr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управление образования администрации района,</w:t>
            </w:r>
            <w:r w:rsidR="00C6146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отдел  культуры, спорта и молодежи адми</w:t>
            </w:r>
            <w:r w:rsidR="00C61462">
              <w:rPr>
                <w:rFonts w:ascii="Times New Roman" w:hAnsi="Times New Roman" w:cs="Times New Roman"/>
                <w:sz w:val="26"/>
                <w:szCs w:val="26"/>
              </w:rPr>
              <w:t xml:space="preserve">нистрации района               </w:t>
            </w:r>
          </w:p>
        </w:tc>
        <w:tc>
          <w:tcPr>
            <w:tcW w:w="997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  <w:tc>
          <w:tcPr>
            <w:tcW w:w="853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  <w:tc>
          <w:tcPr>
            <w:tcW w:w="1014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</w:tr>
      <w:tr w:rsidR="00C845CE" w:rsidRPr="00882189" w:rsidTr="004217B8">
        <w:trPr>
          <w:trHeight w:val="20"/>
        </w:trPr>
        <w:tc>
          <w:tcPr>
            <w:tcW w:w="700" w:type="dxa"/>
          </w:tcPr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2.10</w:t>
            </w:r>
          </w:p>
        </w:tc>
        <w:tc>
          <w:tcPr>
            <w:tcW w:w="4791" w:type="dxa"/>
          </w:tcPr>
          <w:p w:rsidR="00C845CE" w:rsidRPr="00882189" w:rsidRDefault="00C845CE" w:rsidP="00A54E62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Установление контактов с  учебными заведениями, где обучаются выпускники школ   района, с целью совместного определения тем курсовых, дипломных работ с учетом  применения для  Усть-</w:t>
            </w:r>
            <w:r w:rsidRPr="0088218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Кубинского района       </w:t>
            </w:r>
          </w:p>
        </w:tc>
        <w:tc>
          <w:tcPr>
            <w:tcW w:w="2023" w:type="dxa"/>
          </w:tcPr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 xml:space="preserve">в течение года   </w:t>
            </w:r>
          </w:p>
        </w:tc>
        <w:tc>
          <w:tcPr>
            <w:tcW w:w="3229" w:type="dxa"/>
          </w:tcPr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управление образования администрации района, отдел муниципальной службы и организационной  работы </w:t>
            </w:r>
            <w:r w:rsidRPr="0088218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администрации района  </w:t>
            </w:r>
          </w:p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Руководители предприятий,</w:t>
            </w:r>
            <w:r w:rsidR="008F1C0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 xml:space="preserve">организаций и учреждений района             </w:t>
            </w:r>
          </w:p>
        </w:tc>
        <w:tc>
          <w:tcPr>
            <w:tcW w:w="997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lastRenderedPageBreak/>
              <w:t>-</w:t>
            </w:r>
          </w:p>
        </w:tc>
        <w:tc>
          <w:tcPr>
            <w:tcW w:w="853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  <w:tc>
          <w:tcPr>
            <w:tcW w:w="1014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</w:tr>
      <w:tr w:rsidR="00C845CE" w:rsidRPr="00882189" w:rsidTr="004217B8">
        <w:trPr>
          <w:trHeight w:val="20"/>
        </w:trPr>
        <w:tc>
          <w:tcPr>
            <w:tcW w:w="700" w:type="dxa"/>
          </w:tcPr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2.11</w:t>
            </w:r>
          </w:p>
        </w:tc>
        <w:tc>
          <w:tcPr>
            <w:tcW w:w="4791" w:type="dxa"/>
          </w:tcPr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Проведение 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ндивидуальной работы с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обучающимися</w:t>
            </w:r>
            <w:proofErr w:type="gramEnd"/>
            <w:r w:rsidRPr="00882189">
              <w:rPr>
                <w:rFonts w:ascii="Times New Roman" w:hAnsi="Times New Roman" w:cs="Times New Roman"/>
                <w:sz w:val="26"/>
                <w:szCs w:val="26"/>
              </w:rPr>
              <w:t xml:space="preserve"> старших классов   образователь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ных организаций </w:t>
            </w: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 xml:space="preserve"> по направлению на целевое  обучение  по специальностям, востребованным в районе     </w:t>
            </w:r>
          </w:p>
        </w:tc>
        <w:tc>
          <w:tcPr>
            <w:tcW w:w="2023" w:type="dxa"/>
          </w:tcPr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2018-2020</w:t>
            </w:r>
          </w:p>
        </w:tc>
        <w:tc>
          <w:tcPr>
            <w:tcW w:w="3229" w:type="dxa"/>
          </w:tcPr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 xml:space="preserve">Отделение занятости населения по </w:t>
            </w:r>
            <w:proofErr w:type="spellStart"/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Усть-Кубинскому</w:t>
            </w:r>
            <w:proofErr w:type="spellEnd"/>
            <w:r w:rsidRPr="00882189">
              <w:rPr>
                <w:rFonts w:ascii="Times New Roman" w:hAnsi="Times New Roman" w:cs="Times New Roman"/>
                <w:sz w:val="26"/>
                <w:szCs w:val="26"/>
              </w:rPr>
              <w:t xml:space="preserve"> району, управление образования администрации района               </w:t>
            </w:r>
          </w:p>
        </w:tc>
        <w:tc>
          <w:tcPr>
            <w:tcW w:w="997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  <w:tc>
          <w:tcPr>
            <w:tcW w:w="853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  <w:tc>
          <w:tcPr>
            <w:tcW w:w="1014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</w:tr>
      <w:tr w:rsidR="00C845CE" w:rsidRPr="00882189" w:rsidTr="004217B8">
        <w:trPr>
          <w:trHeight w:val="20"/>
        </w:trPr>
        <w:tc>
          <w:tcPr>
            <w:tcW w:w="700" w:type="dxa"/>
          </w:tcPr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2.12</w:t>
            </w:r>
          </w:p>
        </w:tc>
        <w:tc>
          <w:tcPr>
            <w:tcW w:w="4791" w:type="dxa"/>
          </w:tcPr>
          <w:p w:rsidR="00C845CE" w:rsidRPr="00882189" w:rsidRDefault="00C845CE" w:rsidP="004217B8">
            <w:pPr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 xml:space="preserve">Организация  встреч </w:t>
            </w:r>
            <w:r>
              <w:rPr>
                <w:sz w:val="26"/>
                <w:szCs w:val="26"/>
              </w:rPr>
              <w:t xml:space="preserve"> обучающихся </w:t>
            </w:r>
            <w:r w:rsidRPr="00882189">
              <w:rPr>
                <w:sz w:val="26"/>
                <w:szCs w:val="26"/>
              </w:rPr>
              <w:t xml:space="preserve"> школ: </w:t>
            </w:r>
          </w:p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 xml:space="preserve">-с руководителями, </w:t>
            </w:r>
            <w:r w:rsidR="00A54E62">
              <w:rPr>
                <w:rFonts w:ascii="Times New Roman" w:hAnsi="Times New Roman" w:cs="Times New Roman"/>
                <w:sz w:val="26"/>
                <w:szCs w:val="26"/>
              </w:rPr>
              <w:t>специалистами организаций</w:t>
            </w: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54E62">
              <w:rPr>
                <w:rFonts w:ascii="Times New Roman" w:hAnsi="Times New Roman" w:cs="Times New Roman"/>
                <w:sz w:val="26"/>
                <w:szCs w:val="26"/>
              </w:rPr>
              <w:t xml:space="preserve"> района;</w:t>
            </w:r>
          </w:p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 xml:space="preserve">-передовиками производства для ознакомления со специальностями  </w:t>
            </w:r>
          </w:p>
        </w:tc>
        <w:tc>
          <w:tcPr>
            <w:tcW w:w="2023" w:type="dxa"/>
          </w:tcPr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 xml:space="preserve">постоянно     </w:t>
            </w:r>
          </w:p>
        </w:tc>
        <w:tc>
          <w:tcPr>
            <w:tcW w:w="3229" w:type="dxa"/>
          </w:tcPr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управление  образования администрации района             </w:t>
            </w:r>
          </w:p>
        </w:tc>
        <w:tc>
          <w:tcPr>
            <w:tcW w:w="997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  <w:tc>
          <w:tcPr>
            <w:tcW w:w="853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  <w:tc>
          <w:tcPr>
            <w:tcW w:w="1014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</w:tr>
      <w:tr w:rsidR="00C845CE" w:rsidRPr="00882189" w:rsidTr="004217B8">
        <w:trPr>
          <w:trHeight w:val="20"/>
        </w:trPr>
        <w:tc>
          <w:tcPr>
            <w:tcW w:w="700" w:type="dxa"/>
          </w:tcPr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2.13</w:t>
            </w:r>
          </w:p>
        </w:tc>
        <w:tc>
          <w:tcPr>
            <w:tcW w:w="4791" w:type="dxa"/>
          </w:tcPr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 xml:space="preserve">Организация встреч  Главы  района: </w:t>
            </w:r>
          </w:p>
          <w:p w:rsidR="00C845CE" w:rsidRPr="00882189" w:rsidRDefault="00C845CE" w:rsidP="00F40F01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82189">
              <w:rPr>
                <w:rFonts w:ascii="Times New Roman" w:hAnsi="Times New Roman" w:cs="Times New Roman"/>
                <w:sz w:val="26"/>
                <w:szCs w:val="26"/>
              </w:rPr>
              <w:t xml:space="preserve">- с обучающимися  школ </w:t>
            </w:r>
            <w:r w:rsidR="00F40F01">
              <w:rPr>
                <w:rFonts w:ascii="Times New Roman" w:hAnsi="Times New Roman" w:cs="Times New Roman"/>
                <w:sz w:val="26"/>
                <w:szCs w:val="26"/>
              </w:rPr>
              <w:t>района</w:t>
            </w: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 xml:space="preserve">;          </w:t>
            </w:r>
            <w:r w:rsidRPr="00882189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- с выпускниками   школ               </w:t>
            </w:r>
            <w:proofErr w:type="gramEnd"/>
          </w:p>
        </w:tc>
        <w:tc>
          <w:tcPr>
            <w:tcW w:w="2023" w:type="dxa"/>
          </w:tcPr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 xml:space="preserve">ежегодно   </w:t>
            </w:r>
          </w:p>
        </w:tc>
        <w:tc>
          <w:tcPr>
            <w:tcW w:w="3229" w:type="dxa"/>
          </w:tcPr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Управление образования администрации района,</w:t>
            </w:r>
          </w:p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отдел культуры,</w:t>
            </w:r>
            <w:r w:rsidR="00F40F0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спорта и молодежи администрации района,</w:t>
            </w:r>
          </w:p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управляющий делами администрации района</w:t>
            </w:r>
          </w:p>
        </w:tc>
        <w:tc>
          <w:tcPr>
            <w:tcW w:w="997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  <w:tc>
          <w:tcPr>
            <w:tcW w:w="853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  <w:tc>
          <w:tcPr>
            <w:tcW w:w="1014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</w:tr>
      <w:tr w:rsidR="00C845CE" w:rsidRPr="00882189" w:rsidTr="004217B8">
        <w:trPr>
          <w:trHeight w:val="20"/>
        </w:trPr>
        <w:tc>
          <w:tcPr>
            <w:tcW w:w="700" w:type="dxa"/>
          </w:tcPr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2.14</w:t>
            </w:r>
          </w:p>
        </w:tc>
        <w:tc>
          <w:tcPr>
            <w:tcW w:w="4791" w:type="dxa"/>
          </w:tcPr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 xml:space="preserve">Обеспечение прохождения  учебной практики студентами на базе администрации   Усть-Кубинского района,  администраций муниципальных образований района, учреждений и </w:t>
            </w:r>
            <w:r w:rsidRPr="0088218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предприятий района  на     основании заключенных    договоров администрации   района с учебными  заведениями               </w:t>
            </w:r>
          </w:p>
        </w:tc>
        <w:tc>
          <w:tcPr>
            <w:tcW w:w="2023" w:type="dxa"/>
          </w:tcPr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ежегодно</w:t>
            </w:r>
          </w:p>
        </w:tc>
        <w:tc>
          <w:tcPr>
            <w:tcW w:w="3229" w:type="dxa"/>
          </w:tcPr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Управляющий делами администрации района,</w:t>
            </w:r>
          </w:p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 xml:space="preserve">руководители органов  и </w:t>
            </w:r>
          </w:p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 xml:space="preserve">структурных подразделений </w:t>
            </w:r>
            <w:r w:rsidRPr="0088218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администрации района</w:t>
            </w:r>
          </w:p>
        </w:tc>
        <w:tc>
          <w:tcPr>
            <w:tcW w:w="997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lastRenderedPageBreak/>
              <w:t>-</w:t>
            </w:r>
          </w:p>
        </w:tc>
        <w:tc>
          <w:tcPr>
            <w:tcW w:w="853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  <w:tc>
          <w:tcPr>
            <w:tcW w:w="1014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</w:tr>
      <w:tr w:rsidR="00C845CE" w:rsidRPr="00882189" w:rsidTr="004217B8">
        <w:trPr>
          <w:trHeight w:val="20"/>
        </w:trPr>
        <w:tc>
          <w:tcPr>
            <w:tcW w:w="700" w:type="dxa"/>
          </w:tcPr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2.15</w:t>
            </w:r>
          </w:p>
        </w:tc>
        <w:tc>
          <w:tcPr>
            <w:tcW w:w="4791" w:type="dxa"/>
          </w:tcPr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Привлечение обучающихся </w:t>
            </w: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 xml:space="preserve">  образователь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ных организаций </w:t>
            </w: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 xml:space="preserve"> к участию в районном Празднике труда, </w:t>
            </w:r>
            <w:r w:rsidR="00F40F01">
              <w:rPr>
                <w:rFonts w:ascii="Times New Roman" w:hAnsi="Times New Roman" w:cs="Times New Roman"/>
                <w:sz w:val="26"/>
                <w:szCs w:val="26"/>
              </w:rPr>
              <w:t>професси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ональных праздниках.</w:t>
            </w: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 xml:space="preserve">          </w:t>
            </w:r>
          </w:p>
        </w:tc>
        <w:tc>
          <w:tcPr>
            <w:tcW w:w="2023" w:type="dxa"/>
          </w:tcPr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ежегодно</w:t>
            </w:r>
          </w:p>
        </w:tc>
        <w:tc>
          <w:tcPr>
            <w:tcW w:w="3229" w:type="dxa"/>
          </w:tcPr>
          <w:p w:rsidR="00C845CE" w:rsidRPr="00882189" w:rsidRDefault="00C845CE" w:rsidP="004217B8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управление образования  администрации района               </w:t>
            </w:r>
          </w:p>
        </w:tc>
        <w:tc>
          <w:tcPr>
            <w:tcW w:w="997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  <w:tc>
          <w:tcPr>
            <w:tcW w:w="853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  <w:tc>
          <w:tcPr>
            <w:tcW w:w="1014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</w:tr>
      <w:tr w:rsidR="00C845CE" w:rsidRPr="00882189" w:rsidTr="004217B8">
        <w:trPr>
          <w:trHeight w:val="20"/>
        </w:trPr>
        <w:tc>
          <w:tcPr>
            <w:tcW w:w="700" w:type="dxa"/>
            <w:vAlign w:val="center"/>
          </w:tcPr>
          <w:p w:rsidR="00C845CE" w:rsidRPr="00882189" w:rsidRDefault="00C845CE" w:rsidP="004217B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2.16</w:t>
            </w:r>
          </w:p>
        </w:tc>
        <w:tc>
          <w:tcPr>
            <w:tcW w:w="4791" w:type="dxa"/>
          </w:tcPr>
          <w:p w:rsidR="00C845CE" w:rsidRPr="00882189" w:rsidRDefault="00C845CE" w:rsidP="0021564D">
            <w:pPr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Создание информационной базы о выпускниках школ, поступивших в образо</w:t>
            </w:r>
            <w:r w:rsidR="0021564D">
              <w:rPr>
                <w:sz w:val="26"/>
                <w:szCs w:val="26"/>
              </w:rPr>
              <w:t>вательные организации</w:t>
            </w:r>
            <w:r>
              <w:rPr>
                <w:sz w:val="26"/>
                <w:szCs w:val="26"/>
              </w:rPr>
              <w:t xml:space="preserve"> </w:t>
            </w:r>
            <w:r w:rsidRPr="00882189">
              <w:rPr>
                <w:sz w:val="26"/>
                <w:szCs w:val="26"/>
              </w:rPr>
              <w:t>среднего и высшего профессионального образования</w:t>
            </w:r>
          </w:p>
        </w:tc>
        <w:tc>
          <w:tcPr>
            <w:tcW w:w="2023" w:type="dxa"/>
          </w:tcPr>
          <w:p w:rsidR="00C845CE" w:rsidRPr="00882189" w:rsidRDefault="00C845CE" w:rsidP="004217B8">
            <w:pPr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Ежегодно к 15 сентября</w:t>
            </w:r>
          </w:p>
        </w:tc>
        <w:tc>
          <w:tcPr>
            <w:tcW w:w="3229" w:type="dxa"/>
          </w:tcPr>
          <w:p w:rsidR="00C845CE" w:rsidRPr="00882189" w:rsidRDefault="00C845CE" w:rsidP="004217B8">
            <w:pPr>
              <w:pStyle w:val="a3"/>
              <w:rPr>
                <w:szCs w:val="26"/>
              </w:rPr>
            </w:pPr>
            <w:r w:rsidRPr="00882189">
              <w:rPr>
                <w:szCs w:val="26"/>
              </w:rPr>
              <w:t>Управление образования администрации района</w:t>
            </w:r>
          </w:p>
        </w:tc>
        <w:tc>
          <w:tcPr>
            <w:tcW w:w="997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  <w:tc>
          <w:tcPr>
            <w:tcW w:w="853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  <w:tc>
          <w:tcPr>
            <w:tcW w:w="1014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</w:tr>
      <w:tr w:rsidR="00C845CE" w:rsidRPr="00882189" w:rsidTr="004217B8">
        <w:trPr>
          <w:trHeight w:val="20"/>
        </w:trPr>
        <w:tc>
          <w:tcPr>
            <w:tcW w:w="700" w:type="dxa"/>
          </w:tcPr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2.17</w:t>
            </w:r>
          </w:p>
        </w:tc>
        <w:tc>
          <w:tcPr>
            <w:tcW w:w="4791" w:type="dxa"/>
          </w:tcPr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Создание информационной базы  о выпускниках учебных заведений среднего и высшего профессионального образования (выпускниках  школ района)</w:t>
            </w:r>
          </w:p>
        </w:tc>
        <w:tc>
          <w:tcPr>
            <w:tcW w:w="2023" w:type="dxa"/>
          </w:tcPr>
          <w:p w:rsidR="00C845CE" w:rsidRPr="00882189" w:rsidRDefault="00C845CE" w:rsidP="004217B8">
            <w:pPr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 xml:space="preserve">  Ежегодно к 15 сентября        </w:t>
            </w:r>
          </w:p>
        </w:tc>
        <w:tc>
          <w:tcPr>
            <w:tcW w:w="3229" w:type="dxa"/>
          </w:tcPr>
          <w:p w:rsidR="00C845CE" w:rsidRPr="00882189" w:rsidRDefault="00C845CE" w:rsidP="004217B8">
            <w:pPr>
              <w:pStyle w:val="a3"/>
              <w:rPr>
                <w:szCs w:val="26"/>
              </w:rPr>
            </w:pPr>
            <w:r w:rsidRPr="00882189">
              <w:rPr>
                <w:szCs w:val="26"/>
              </w:rPr>
              <w:t xml:space="preserve">управление образования администрации района               </w:t>
            </w:r>
          </w:p>
        </w:tc>
        <w:tc>
          <w:tcPr>
            <w:tcW w:w="997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  <w:tc>
          <w:tcPr>
            <w:tcW w:w="853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  <w:tc>
          <w:tcPr>
            <w:tcW w:w="1014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</w:tr>
      <w:tr w:rsidR="00C845CE" w:rsidRPr="00882189" w:rsidTr="004217B8">
        <w:trPr>
          <w:trHeight w:val="20"/>
        </w:trPr>
        <w:tc>
          <w:tcPr>
            <w:tcW w:w="700" w:type="dxa"/>
          </w:tcPr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2.18</w:t>
            </w:r>
          </w:p>
        </w:tc>
        <w:tc>
          <w:tcPr>
            <w:tcW w:w="4791" w:type="dxa"/>
          </w:tcPr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Проведение анкетирования по вопросу профессионального самоопределения обучающихся  выпускных классов школ района и анализ результатов на заседании координационного Совета по работе с кадрами</w:t>
            </w:r>
          </w:p>
        </w:tc>
        <w:tc>
          <w:tcPr>
            <w:tcW w:w="2023" w:type="dxa"/>
          </w:tcPr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Ежегодно до 1 декабря и 1 апреля</w:t>
            </w:r>
          </w:p>
        </w:tc>
        <w:tc>
          <w:tcPr>
            <w:tcW w:w="3229" w:type="dxa"/>
          </w:tcPr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управление образования администрации района               </w:t>
            </w:r>
          </w:p>
        </w:tc>
        <w:tc>
          <w:tcPr>
            <w:tcW w:w="997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  <w:tc>
          <w:tcPr>
            <w:tcW w:w="853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  <w:tc>
          <w:tcPr>
            <w:tcW w:w="1014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</w:tr>
      <w:tr w:rsidR="00C845CE" w:rsidRPr="00882189" w:rsidTr="004217B8">
        <w:trPr>
          <w:trHeight w:val="20"/>
        </w:trPr>
        <w:tc>
          <w:tcPr>
            <w:tcW w:w="700" w:type="dxa"/>
          </w:tcPr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2.19</w:t>
            </w:r>
          </w:p>
        </w:tc>
        <w:tc>
          <w:tcPr>
            <w:tcW w:w="4791" w:type="dxa"/>
          </w:tcPr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Временное</w:t>
            </w: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 xml:space="preserve"> труд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оустройство </w:t>
            </w: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 xml:space="preserve"> несовершеннолетних</w:t>
            </w:r>
            <w:r w:rsidR="0021564D">
              <w:rPr>
                <w:rFonts w:ascii="Times New Roman" w:hAnsi="Times New Roman" w:cs="Times New Roman"/>
                <w:sz w:val="26"/>
                <w:szCs w:val="26"/>
              </w:rPr>
              <w:t xml:space="preserve"> граждан от</w:t>
            </w: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 xml:space="preserve"> 14-18 лет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в каникулярное время.</w:t>
            </w:r>
          </w:p>
        </w:tc>
        <w:tc>
          <w:tcPr>
            <w:tcW w:w="2023" w:type="dxa"/>
          </w:tcPr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Ежегодно</w:t>
            </w:r>
          </w:p>
        </w:tc>
        <w:tc>
          <w:tcPr>
            <w:tcW w:w="3229" w:type="dxa"/>
          </w:tcPr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управление образования администрации района, отделение  занятости населения по </w:t>
            </w:r>
            <w:proofErr w:type="spellStart"/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Усть-</w:t>
            </w:r>
            <w:r w:rsidRPr="0088218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Кубинскому</w:t>
            </w:r>
            <w:proofErr w:type="spellEnd"/>
            <w:r w:rsidRPr="00882189">
              <w:rPr>
                <w:rFonts w:ascii="Times New Roman" w:hAnsi="Times New Roman" w:cs="Times New Roman"/>
                <w:sz w:val="26"/>
                <w:szCs w:val="26"/>
              </w:rPr>
              <w:t xml:space="preserve"> району</w:t>
            </w:r>
          </w:p>
        </w:tc>
        <w:tc>
          <w:tcPr>
            <w:tcW w:w="997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lastRenderedPageBreak/>
              <w:t>-</w:t>
            </w:r>
          </w:p>
        </w:tc>
        <w:tc>
          <w:tcPr>
            <w:tcW w:w="853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  <w:tc>
          <w:tcPr>
            <w:tcW w:w="1014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</w:tr>
      <w:tr w:rsidR="00C845CE" w:rsidRPr="00882189" w:rsidTr="004217B8">
        <w:trPr>
          <w:trHeight w:val="20"/>
        </w:trPr>
        <w:tc>
          <w:tcPr>
            <w:tcW w:w="700" w:type="dxa"/>
          </w:tcPr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2.20</w:t>
            </w:r>
          </w:p>
        </w:tc>
        <w:tc>
          <w:tcPr>
            <w:tcW w:w="4791" w:type="dxa"/>
          </w:tcPr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Информирование населения района о возможностях временной занятости (трудоустройства) подростков в свободное от учебы время и каникулярный период</w:t>
            </w:r>
          </w:p>
        </w:tc>
        <w:tc>
          <w:tcPr>
            <w:tcW w:w="2023" w:type="dxa"/>
          </w:tcPr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 xml:space="preserve">Постоянно </w:t>
            </w:r>
          </w:p>
        </w:tc>
        <w:tc>
          <w:tcPr>
            <w:tcW w:w="3229" w:type="dxa"/>
          </w:tcPr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 xml:space="preserve">отделение  занятости населения по </w:t>
            </w:r>
            <w:proofErr w:type="spellStart"/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Усть-Кубинскому</w:t>
            </w:r>
            <w:proofErr w:type="spellEnd"/>
            <w:r w:rsidRPr="00882189">
              <w:rPr>
                <w:rFonts w:ascii="Times New Roman" w:hAnsi="Times New Roman" w:cs="Times New Roman"/>
                <w:sz w:val="26"/>
                <w:szCs w:val="26"/>
              </w:rPr>
              <w:t xml:space="preserve"> району,</w:t>
            </w:r>
          </w:p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управление образования администрации района</w:t>
            </w:r>
          </w:p>
        </w:tc>
        <w:tc>
          <w:tcPr>
            <w:tcW w:w="997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  <w:tc>
          <w:tcPr>
            <w:tcW w:w="853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  <w:tc>
          <w:tcPr>
            <w:tcW w:w="1014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</w:tr>
      <w:tr w:rsidR="00C845CE" w:rsidRPr="00882189" w:rsidTr="004217B8">
        <w:trPr>
          <w:trHeight w:val="20"/>
        </w:trPr>
        <w:tc>
          <w:tcPr>
            <w:tcW w:w="700" w:type="dxa"/>
          </w:tcPr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91" w:type="dxa"/>
          </w:tcPr>
          <w:p w:rsidR="00C845CE" w:rsidRPr="00882189" w:rsidRDefault="00C845CE" w:rsidP="004217B8">
            <w:pPr>
              <w:jc w:val="right"/>
              <w:rPr>
                <w:sz w:val="26"/>
                <w:szCs w:val="26"/>
              </w:rPr>
            </w:pPr>
            <w:r w:rsidRPr="00882189">
              <w:rPr>
                <w:b/>
                <w:sz w:val="26"/>
                <w:szCs w:val="26"/>
              </w:rPr>
              <w:t>Итого по разделу 2</w:t>
            </w:r>
          </w:p>
        </w:tc>
        <w:tc>
          <w:tcPr>
            <w:tcW w:w="2023" w:type="dxa"/>
          </w:tcPr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29" w:type="dxa"/>
          </w:tcPr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7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  <w:tc>
          <w:tcPr>
            <w:tcW w:w="853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:rsidR="00C845CE" w:rsidRPr="00882189" w:rsidRDefault="00C845CE" w:rsidP="004217B8">
            <w:pPr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  <w:tc>
          <w:tcPr>
            <w:tcW w:w="1014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</w:tr>
      <w:tr w:rsidR="00C845CE" w:rsidRPr="00882189" w:rsidTr="004217B8">
        <w:trPr>
          <w:trHeight w:val="20"/>
        </w:trPr>
        <w:tc>
          <w:tcPr>
            <w:tcW w:w="700" w:type="dxa"/>
          </w:tcPr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91" w:type="dxa"/>
          </w:tcPr>
          <w:p w:rsidR="00C845CE" w:rsidRPr="0021564D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21564D">
              <w:rPr>
                <w:rFonts w:ascii="Times New Roman" w:hAnsi="Times New Roman" w:cs="Times New Roman"/>
                <w:sz w:val="26"/>
                <w:szCs w:val="26"/>
              </w:rPr>
              <w:t xml:space="preserve">3. Взаимодействие органов местного самоуправления с предприятиями, </w:t>
            </w:r>
          </w:p>
          <w:p w:rsidR="00C845CE" w:rsidRPr="0021564D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21564D">
              <w:rPr>
                <w:rFonts w:ascii="Times New Roman" w:hAnsi="Times New Roman" w:cs="Times New Roman"/>
                <w:sz w:val="26"/>
                <w:szCs w:val="26"/>
              </w:rPr>
              <w:t>организациями, учреждениями. Организация подготовки кадров, развитие системы подготовки персонала в организациях района, повышения их профессионального уровня</w:t>
            </w:r>
          </w:p>
        </w:tc>
        <w:tc>
          <w:tcPr>
            <w:tcW w:w="2023" w:type="dxa"/>
          </w:tcPr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29" w:type="dxa"/>
          </w:tcPr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7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3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4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14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</w:p>
        </w:tc>
      </w:tr>
      <w:tr w:rsidR="00C845CE" w:rsidRPr="00882189" w:rsidTr="004217B8">
        <w:trPr>
          <w:trHeight w:val="20"/>
        </w:trPr>
        <w:tc>
          <w:tcPr>
            <w:tcW w:w="700" w:type="dxa"/>
          </w:tcPr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3.1.</w:t>
            </w:r>
          </w:p>
        </w:tc>
        <w:tc>
          <w:tcPr>
            <w:tcW w:w="4791" w:type="dxa"/>
          </w:tcPr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 xml:space="preserve">Организация индивидуальной работы </w:t>
            </w:r>
            <w:proofErr w:type="gramStart"/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с кандидатами на  обучение в рамках реализации   программ по  подготовке управленческих кадров для органов</w:t>
            </w:r>
            <w:proofErr w:type="gramEnd"/>
            <w:r w:rsidRPr="00882189">
              <w:rPr>
                <w:rFonts w:ascii="Times New Roman" w:hAnsi="Times New Roman" w:cs="Times New Roman"/>
                <w:sz w:val="26"/>
                <w:szCs w:val="26"/>
              </w:rPr>
              <w:t xml:space="preserve"> местного самоуправления,</w:t>
            </w:r>
            <w:r w:rsidR="00D9191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 xml:space="preserve">организаций, предприятий, учреждений района                </w:t>
            </w:r>
          </w:p>
        </w:tc>
        <w:tc>
          <w:tcPr>
            <w:tcW w:w="2023" w:type="dxa"/>
          </w:tcPr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В течение года</w:t>
            </w:r>
          </w:p>
        </w:tc>
        <w:tc>
          <w:tcPr>
            <w:tcW w:w="3229" w:type="dxa"/>
          </w:tcPr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руководители органов и структурных подразделений администрации района,</w:t>
            </w:r>
          </w:p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руководители предприятий,</w:t>
            </w:r>
            <w:r w:rsidR="00D9191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 xml:space="preserve">организаций и учреждений района  </w:t>
            </w:r>
          </w:p>
        </w:tc>
        <w:tc>
          <w:tcPr>
            <w:tcW w:w="997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  <w:tc>
          <w:tcPr>
            <w:tcW w:w="853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  <w:tc>
          <w:tcPr>
            <w:tcW w:w="1014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</w:tr>
      <w:tr w:rsidR="00C845CE" w:rsidRPr="00882189" w:rsidTr="004217B8">
        <w:trPr>
          <w:trHeight w:val="20"/>
        </w:trPr>
        <w:tc>
          <w:tcPr>
            <w:tcW w:w="700" w:type="dxa"/>
          </w:tcPr>
          <w:p w:rsidR="00C845CE" w:rsidRPr="00882189" w:rsidRDefault="00C845CE" w:rsidP="004217B8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3.2</w:t>
            </w:r>
          </w:p>
        </w:tc>
        <w:tc>
          <w:tcPr>
            <w:tcW w:w="4791" w:type="dxa"/>
          </w:tcPr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Осуществление целевой подготовки кадров  органов местного самоуправления.</w:t>
            </w:r>
            <w:r w:rsidR="00D9191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Организация работы по подготовке и повышению квалификации кадров органов местного самоуправле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ния,</w:t>
            </w:r>
            <w:r w:rsidR="00D9191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не являющихся муниципальными служащими</w:t>
            </w:r>
          </w:p>
        </w:tc>
        <w:tc>
          <w:tcPr>
            <w:tcW w:w="2023" w:type="dxa"/>
          </w:tcPr>
          <w:p w:rsidR="00C845CE" w:rsidRPr="00882189" w:rsidRDefault="00C845CE" w:rsidP="004217B8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2018-2020гг</w:t>
            </w:r>
          </w:p>
        </w:tc>
        <w:tc>
          <w:tcPr>
            <w:tcW w:w="3229" w:type="dxa"/>
          </w:tcPr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 xml:space="preserve">отдел муниципальной службы и организационной  работы администрации района,  </w:t>
            </w:r>
          </w:p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 xml:space="preserve">руководители органов и структурных подразделений </w:t>
            </w:r>
            <w:r w:rsidRPr="0088218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администрации района             </w:t>
            </w:r>
          </w:p>
        </w:tc>
        <w:tc>
          <w:tcPr>
            <w:tcW w:w="997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90</w:t>
            </w:r>
            <w:r w:rsidRPr="00882189">
              <w:rPr>
                <w:sz w:val="26"/>
                <w:szCs w:val="26"/>
              </w:rPr>
              <w:t>,0</w:t>
            </w:r>
          </w:p>
        </w:tc>
        <w:tc>
          <w:tcPr>
            <w:tcW w:w="853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  <w:r w:rsidRPr="00882189">
              <w:rPr>
                <w:sz w:val="26"/>
                <w:szCs w:val="26"/>
              </w:rPr>
              <w:t>,0</w:t>
            </w:r>
          </w:p>
        </w:tc>
        <w:tc>
          <w:tcPr>
            <w:tcW w:w="994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  <w:r w:rsidRPr="00882189">
              <w:rPr>
                <w:sz w:val="26"/>
                <w:szCs w:val="26"/>
              </w:rPr>
              <w:t>,0</w:t>
            </w:r>
          </w:p>
        </w:tc>
        <w:tc>
          <w:tcPr>
            <w:tcW w:w="1014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  <w:r w:rsidRPr="00882189">
              <w:rPr>
                <w:sz w:val="26"/>
                <w:szCs w:val="26"/>
              </w:rPr>
              <w:t>,0</w:t>
            </w:r>
          </w:p>
        </w:tc>
      </w:tr>
      <w:tr w:rsidR="00C845CE" w:rsidRPr="00882189" w:rsidTr="004217B8">
        <w:trPr>
          <w:trHeight w:val="20"/>
        </w:trPr>
        <w:tc>
          <w:tcPr>
            <w:tcW w:w="700" w:type="dxa"/>
          </w:tcPr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3.3</w:t>
            </w:r>
          </w:p>
        </w:tc>
        <w:tc>
          <w:tcPr>
            <w:tcW w:w="4791" w:type="dxa"/>
          </w:tcPr>
          <w:p w:rsidR="00C845CE" w:rsidRPr="00882189" w:rsidRDefault="00C845CE" w:rsidP="004217B8">
            <w:pPr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 xml:space="preserve">Составление  перечня специалистов, востребованных в районе </w:t>
            </w:r>
          </w:p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</w:tcPr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2018-2020гг</w:t>
            </w:r>
          </w:p>
        </w:tc>
        <w:tc>
          <w:tcPr>
            <w:tcW w:w="3229" w:type="dxa"/>
          </w:tcPr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 xml:space="preserve">Отделение  занятости населения по </w:t>
            </w:r>
            <w:proofErr w:type="spellStart"/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Усть-Кубинскому</w:t>
            </w:r>
            <w:proofErr w:type="spellEnd"/>
            <w:r w:rsidRPr="00882189">
              <w:rPr>
                <w:rFonts w:ascii="Times New Roman" w:hAnsi="Times New Roman" w:cs="Times New Roman"/>
                <w:sz w:val="26"/>
                <w:szCs w:val="26"/>
              </w:rPr>
              <w:t xml:space="preserve"> району, отдел развития муниципальных образований администрации района</w:t>
            </w:r>
          </w:p>
        </w:tc>
        <w:tc>
          <w:tcPr>
            <w:tcW w:w="997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  <w:tc>
          <w:tcPr>
            <w:tcW w:w="853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  <w:tc>
          <w:tcPr>
            <w:tcW w:w="1014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</w:tr>
      <w:tr w:rsidR="00C845CE" w:rsidRPr="00882189" w:rsidTr="004217B8">
        <w:trPr>
          <w:trHeight w:val="20"/>
        </w:trPr>
        <w:tc>
          <w:tcPr>
            <w:tcW w:w="700" w:type="dxa"/>
          </w:tcPr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3.4</w:t>
            </w:r>
          </w:p>
        </w:tc>
        <w:tc>
          <w:tcPr>
            <w:tcW w:w="4791" w:type="dxa"/>
          </w:tcPr>
          <w:p w:rsidR="00C845CE" w:rsidRPr="00882189" w:rsidRDefault="00C845CE" w:rsidP="00D91916">
            <w:pPr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 xml:space="preserve">Организация прохождения стажировок выпускников образовательных  </w:t>
            </w:r>
            <w:r w:rsidR="00D91916">
              <w:rPr>
                <w:sz w:val="26"/>
                <w:szCs w:val="26"/>
              </w:rPr>
              <w:t>организаций</w:t>
            </w:r>
            <w:r w:rsidRPr="00882189">
              <w:rPr>
                <w:sz w:val="26"/>
                <w:szCs w:val="26"/>
              </w:rPr>
              <w:t xml:space="preserve"> среднего и высшего профессионального  образования в органах местного самоуправления района,</w:t>
            </w:r>
            <w:r w:rsidR="00D91916">
              <w:rPr>
                <w:sz w:val="26"/>
                <w:szCs w:val="26"/>
              </w:rPr>
              <w:t xml:space="preserve"> </w:t>
            </w:r>
            <w:r w:rsidRPr="00882189">
              <w:rPr>
                <w:sz w:val="26"/>
                <w:szCs w:val="26"/>
              </w:rPr>
              <w:t>на предприятиях,</w:t>
            </w:r>
            <w:r w:rsidR="00D91916">
              <w:rPr>
                <w:sz w:val="26"/>
                <w:szCs w:val="26"/>
              </w:rPr>
              <w:t xml:space="preserve"> </w:t>
            </w:r>
            <w:r w:rsidRPr="00882189">
              <w:rPr>
                <w:sz w:val="26"/>
                <w:szCs w:val="26"/>
              </w:rPr>
              <w:t>в учреждениях и организациях района</w:t>
            </w:r>
          </w:p>
        </w:tc>
        <w:tc>
          <w:tcPr>
            <w:tcW w:w="2023" w:type="dxa"/>
          </w:tcPr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2018-2020гг</w:t>
            </w:r>
          </w:p>
        </w:tc>
        <w:tc>
          <w:tcPr>
            <w:tcW w:w="3229" w:type="dxa"/>
          </w:tcPr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 xml:space="preserve">Отделение  занятости населения по </w:t>
            </w:r>
            <w:proofErr w:type="spellStart"/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Усть-Кубинскому</w:t>
            </w:r>
            <w:proofErr w:type="spellEnd"/>
            <w:r w:rsidRPr="00882189">
              <w:rPr>
                <w:rFonts w:ascii="Times New Roman" w:hAnsi="Times New Roman" w:cs="Times New Roman"/>
                <w:sz w:val="26"/>
                <w:szCs w:val="26"/>
              </w:rPr>
              <w:t xml:space="preserve"> району, органы местного самоуправления  района</w:t>
            </w:r>
          </w:p>
        </w:tc>
        <w:tc>
          <w:tcPr>
            <w:tcW w:w="997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  <w:tc>
          <w:tcPr>
            <w:tcW w:w="853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  <w:tc>
          <w:tcPr>
            <w:tcW w:w="1014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</w:tr>
      <w:tr w:rsidR="00C845CE" w:rsidRPr="00882189" w:rsidTr="004217B8">
        <w:trPr>
          <w:trHeight w:val="20"/>
        </w:trPr>
        <w:tc>
          <w:tcPr>
            <w:tcW w:w="700" w:type="dxa"/>
          </w:tcPr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3.5</w:t>
            </w:r>
          </w:p>
        </w:tc>
        <w:tc>
          <w:tcPr>
            <w:tcW w:w="4791" w:type="dxa"/>
          </w:tcPr>
          <w:p w:rsidR="00C845CE" w:rsidRPr="00882189" w:rsidRDefault="00C845CE" w:rsidP="00D91916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Участие в </w:t>
            </w: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 xml:space="preserve"> выездных</w:t>
            </w:r>
            <w:r w:rsidR="00D91916">
              <w:rPr>
                <w:rFonts w:ascii="Times New Roman" w:hAnsi="Times New Roman" w:cs="Times New Roman"/>
                <w:sz w:val="26"/>
                <w:szCs w:val="26"/>
              </w:rPr>
              <w:t xml:space="preserve"> семинарах</w:t>
            </w: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 xml:space="preserve"> в муниципальные образования  Вологодской области</w:t>
            </w:r>
          </w:p>
        </w:tc>
        <w:tc>
          <w:tcPr>
            <w:tcW w:w="2023" w:type="dxa"/>
          </w:tcPr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В течение года</w:t>
            </w:r>
          </w:p>
        </w:tc>
        <w:tc>
          <w:tcPr>
            <w:tcW w:w="3229" w:type="dxa"/>
          </w:tcPr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руководители органов и структурных подразделений администрации района, руководители предприятий, организаций  и учреждений района</w:t>
            </w:r>
          </w:p>
        </w:tc>
        <w:tc>
          <w:tcPr>
            <w:tcW w:w="997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  <w:tc>
          <w:tcPr>
            <w:tcW w:w="853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  <w:tc>
          <w:tcPr>
            <w:tcW w:w="1014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</w:tr>
      <w:tr w:rsidR="00C845CE" w:rsidRPr="00882189" w:rsidTr="004217B8">
        <w:trPr>
          <w:trHeight w:val="20"/>
        </w:trPr>
        <w:tc>
          <w:tcPr>
            <w:tcW w:w="700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3.6</w:t>
            </w:r>
          </w:p>
        </w:tc>
        <w:tc>
          <w:tcPr>
            <w:tcW w:w="4791" w:type="dxa"/>
          </w:tcPr>
          <w:p w:rsidR="00C845CE" w:rsidRPr="00882189" w:rsidRDefault="00C845CE" w:rsidP="004217B8">
            <w:pPr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Организация работы по подготовке, переподготовке и повышению квалификации кадров органов местного самоуправления района, предприятий, организаций и учреждений района в соответствии с действующим законодательством</w:t>
            </w:r>
          </w:p>
        </w:tc>
        <w:tc>
          <w:tcPr>
            <w:tcW w:w="2023" w:type="dxa"/>
            <w:vAlign w:val="center"/>
          </w:tcPr>
          <w:p w:rsidR="00C845CE" w:rsidRPr="00882189" w:rsidRDefault="00C845CE" w:rsidP="004217B8">
            <w:pPr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2018 – 2020 гг.</w:t>
            </w:r>
          </w:p>
        </w:tc>
        <w:tc>
          <w:tcPr>
            <w:tcW w:w="3229" w:type="dxa"/>
          </w:tcPr>
          <w:p w:rsidR="00C845CE" w:rsidRPr="00882189" w:rsidRDefault="00D91916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Управляющий</w:t>
            </w:r>
            <w:r w:rsidR="00C845CE" w:rsidRPr="00882189">
              <w:rPr>
                <w:rFonts w:ascii="Times New Roman" w:hAnsi="Times New Roman" w:cs="Times New Roman"/>
                <w:sz w:val="26"/>
                <w:szCs w:val="26"/>
              </w:rPr>
              <w:t xml:space="preserve"> делами администрации района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C845CE" w:rsidRPr="00882189" w:rsidRDefault="00D91916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C845CE" w:rsidRPr="00882189">
              <w:rPr>
                <w:rFonts w:ascii="Times New Roman" w:hAnsi="Times New Roman" w:cs="Times New Roman"/>
                <w:sz w:val="26"/>
                <w:szCs w:val="26"/>
              </w:rPr>
              <w:t>рганы и структурные подразделения администрации района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C845CE" w:rsidRPr="00882189" w:rsidRDefault="00D91916" w:rsidP="00D91916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="00C845CE" w:rsidRPr="00882189">
              <w:rPr>
                <w:rFonts w:ascii="Times New Roman" w:hAnsi="Times New Roman" w:cs="Times New Roman"/>
                <w:sz w:val="26"/>
                <w:szCs w:val="26"/>
              </w:rPr>
              <w:t>уководители  предприятий,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845CE" w:rsidRPr="00882189">
              <w:rPr>
                <w:rFonts w:ascii="Times New Roman" w:hAnsi="Times New Roman" w:cs="Times New Roman"/>
                <w:sz w:val="26"/>
                <w:szCs w:val="26"/>
              </w:rPr>
              <w:t xml:space="preserve">учреждений </w:t>
            </w:r>
            <w:r w:rsidR="00C845CE" w:rsidRPr="0088218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района</w:t>
            </w:r>
          </w:p>
        </w:tc>
        <w:tc>
          <w:tcPr>
            <w:tcW w:w="997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lastRenderedPageBreak/>
              <w:t>-</w:t>
            </w:r>
          </w:p>
        </w:tc>
        <w:tc>
          <w:tcPr>
            <w:tcW w:w="853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  <w:tc>
          <w:tcPr>
            <w:tcW w:w="1014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</w:tr>
      <w:tr w:rsidR="00C845CE" w:rsidRPr="00882189" w:rsidTr="004217B8">
        <w:trPr>
          <w:trHeight w:val="20"/>
        </w:trPr>
        <w:tc>
          <w:tcPr>
            <w:tcW w:w="700" w:type="dxa"/>
          </w:tcPr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3.7</w:t>
            </w:r>
          </w:p>
        </w:tc>
        <w:tc>
          <w:tcPr>
            <w:tcW w:w="4791" w:type="dxa"/>
          </w:tcPr>
          <w:p w:rsidR="00C845CE" w:rsidRPr="00882189" w:rsidRDefault="00C845CE" w:rsidP="004217B8">
            <w:pPr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Проведение аттестации  муниципальных служащих, работников муниципальных учреждений</w:t>
            </w:r>
          </w:p>
        </w:tc>
        <w:tc>
          <w:tcPr>
            <w:tcW w:w="2023" w:type="dxa"/>
            <w:vAlign w:val="center"/>
          </w:tcPr>
          <w:p w:rsidR="00C845CE" w:rsidRPr="00882189" w:rsidRDefault="00C845CE" w:rsidP="004217B8">
            <w:pPr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2018 – 2020 гг.</w:t>
            </w:r>
          </w:p>
        </w:tc>
        <w:tc>
          <w:tcPr>
            <w:tcW w:w="3229" w:type="dxa"/>
          </w:tcPr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Отдел муниципальной службы и организационной работы администрации района, руководители учреждений, администрации сельских поселений</w:t>
            </w:r>
          </w:p>
        </w:tc>
        <w:tc>
          <w:tcPr>
            <w:tcW w:w="997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  <w:tc>
          <w:tcPr>
            <w:tcW w:w="853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  <w:tc>
          <w:tcPr>
            <w:tcW w:w="1014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</w:tr>
      <w:tr w:rsidR="00C845CE" w:rsidRPr="00882189" w:rsidTr="004217B8">
        <w:trPr>
          <w:trHeight w:val="20"/>
        </w:trPr>
        <w:tc>
          <w:tcPr>
            <w:tcW w:w="700" w:type="dxa"/>
          </w:tcPr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3.8</w:t>
            </w:r>
          </w:p>
        </w:tc>
        <w:tc>
          <w:tcPr>
            <w:tcW w:w="4791" w:type="dxa"/>
          </w:tcPr>
          <w:p w:rsidR="00C845CE" w:rsidRPr="00882189" w:rsidRDefault="00C845CE" w:rsidP="004217B8">
            <w:pPr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Проведение конкурсов на замещение вакантных должностей муниципальной службы администрации района</w:t>
            </w:r>
          </w:p>
        </w:tc>
        <w:tc>
          <w:tcPr>
            <w:tcW w:w="2023" w:type="dxa"/>
          </w:tcPr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 xml:space="preserve">2018 – 2020 </w:t>
            </w:r>
            <w:proofErr w:type="spellStart"/>
            <w:proofErr w:type="gramStart"/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гг</w:t>
            </w:r>
            <w:proofErr w:type="spellEnd"/>
            <w:proofErr w:type="gramEnd"/>
          </w:p>
        </w:tc>
        <w:tc>
          <w:tcPr>
            <w:tcW w:w="3229" w:type="dxa"/>
          </w:tcPr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Отдел муниципальной службы и организационной работы администрации района</w:t>
            </w:r>
            <w:r w:rsidR="00B13FA0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 xml:space="preserve">управляющий делами администрации района                </w:t>
            </w:r>
          </w:p>
        </w:tc>
        <w:tc>
          <w:tcPr>
            <w:tcW w:w="997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  <w:tc>
          <w:tcPr>
            <w:tcW w:w="853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  <w:tc>
          <w:tcPr>
            <w:tcW w:w="1014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</w:tr>
      <w:tr w:rsidR="00C845CE" w:rsidRPr="00882189" w:rsidTr="004217B8">
        <w:trPr>
          <w:trHeight w:val="20"/>
        </w:trPr>
        <w:tc>
          <w:tcPr>
            <w:tcW w:w="700" w:type="dxa"/>
          </w:tcPr>
          <w:p w:rsidR="00C845CE" w:rsidRPr="00E759F6" w:rsidRDefault="00C845CE" w:rsidP="004217B8">
            <w:pPr>
              <w:jc w:val="center"/>
              <w:rPr>
                <w:sz w:val="26"/>
                <w:szCs w:val="26"/>
              </w:rPr>
            </w:pPr>
            <w:r w:rsidRPr="00E759F6">
              <w:rPr>
                <w:sz w:val="26"/>
                <w:szCs w:val="26"/>
              </w:rPr>
              <w:t>3.</w:t>
            </w:r>
            <w:r>
              <w:rPr>
                <w:sz w:val="26"/>
                <w:szCs w:val="26"/>
              </w:rPr>
              <w:t>9</w:t>
            </w:r>
          </w:p>
        </w:tc>
        <w:tc>
          <w:tcPr>
            <w:tcW w:w="4791" w:type="dxa"/>
          </w:tcPr>
          <w:p w:rsidR="00C845CE" w:rsidRPr="00E759F6" w:rsidRDefault="00C845CE" w:rsidP="004217B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759F6">
              <w:rPr>
                <w:sz w:val="26"/>
                <w:szCs w:val="26"/>
              </w:rPr>
              <w:t xml:space="preserve">Организация работы по включению в коллективные договоры раздела «Подготовка и повышение квалификации персонала»   </w:t>
            </w:r>
          </w:p>
        </w:tc>
        <w:tc>
          <w:tcPr>
            <w:tcW w:w="2023" w:type="dxa"/>
          </w:tcPr>
          <w:p w:rsidR="00C845CE" w:rsidRPr="00E759F6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E759F6">
              <w:rPr>
                <w:rFonts w:ascii="Times New Roman" w:hAnsi="Times New Roman" w:cs="Times New Roman"/>
                <w:sz w:val="26"/>
                <w:szCs w:val="26"/>
              </w:rPr>
              <w:t>2018-2020гг</w:t>
            </w:r>
          </w:p>
        </w:tc>
        <w:tc>
          <w:tcPr>
            <w:tcW w:w="3229" w:type="dxa"/>
          </w:tcPr>
          <w:p w:rsidR="00C845CE" w:rsidRPr="00E759F6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E759F6">
              <w:rPr>
                <w:rFonts w:ascii="Times New Roman" w:hAnsi="Times New Roman" w:cs="Times New Roman"/>
                <w:sz w:val="26"/>
                <w:szCs w:val="26"/>
              </w:rPr>
              <w:t>Управляющий делами администрации района</w:t>
            </w:r>
            <w:r w:rsidR="00B13FA0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C845CE" w:rsidRPr="00E759F6" w:rsidRDefault="00B13FA0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="00C845CE" w:rsidRPr="00E759F6">
              <w:rPr>
                <w:rFonts w:ascii="Times New Roman" w:hAnsi="Times New Roman" w:cs="Times New Roman"/>
                <w:sz w:val="26"/>
                <w:szCs w:val="26"/>
              </w:rPr>
              <w:t>уководители предприятий,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845CE" w:rsidRPr="00E759F6">
              <w:rPr>
                <w:rFonts w:ascii="Times New Roman" w:hAnsi="Times New Roman" w:cs="Times New Roman"/>
                <w:sz w:val="26"/>
                <w:szCs w:val="26"/>
              </w:rPr>
              <w:t>организаций района</w:t>
            </w:r>
          </w:p>
        </w:tc>
        <w:tc>
          <w:tcPr>
            <w:tcW w:w="997" w:type="dxa"/>
          </w:tcPr>
          <w:p w:rsidR="00C845CE" w:rsidRPr="00E759F6" w:rsidRDefault="00C845CE" w:rsidP="004217B8">
            <w:pPr>
              <w:jc w:val="center"/>
              <w:rPr>
                <w:sz w:val="26"/>
                <w:szCs w:val="26"/>
              </w:rPr>
            </w:pPr>
            <w:r w:rsidRPr="00E759F6">
              <w:rPr>
                <w:sz w:val="26"/>
                <w:szCs w:val="26"/>
              </w:rPr>
              <w:t>-</w:t>
            </w:r>
          </w:p>
        </w:tc>
        <w:tc>
          <w:tcPr>
            <w:tcW w:w="853" w:type="dxa"/>
          </w:tcPr>
          <w:p w:rsidR="00C845CE" w:rsidRPr="00E759F6" w:rsidRDefault="00C845CE" w:rsidP="004217B8">
            <w:pPr>
              <w:jc w:val="center"/>
              <w:rPr>
                <w:sz w:val="26"/>
                <w:szCs w:val="26"/>
              </w:rPr>
            </w:pPr>
            <w:r w:rsidRPr="00E759F6">
              <w:rPr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:rsidR="00C845CE" w:rsidRPr="00E759F6" w:rsidRDefault="00C845CE" w:rsidP="004217B8">
            <w:pPr>
              <w:jc w:val="center"/>
              <w:rPr>
                <w:sz w:val="26"/>
                <w:szCs w:val="26"/>
              </w:rPr>
            </w:pPr>
            <w:r w:rsidRPr="00E759F6">
              <w:rPr>
                <w:sz w:val="26"/>
                <w:szCs w:val="26"/>
              </w:rPr>
              <w:t>-</w:t>
            </w:r>
          </w:p>
        </w:tc>
        <w:tc>
          <w:tcPr>
            <w:tcW w:w="1014" w:type="dxa"/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</w:tr>
      <w:tr w:rsidR="00C845CE" w:rsidRPr="00882189" w:rsidTr="004217B8">
        <w:trPr>
          <w:trHeight w:val="20"/>
        </w:trPr>
        <w:tc>
          <w:tcPr>
            <w:tcW w:w="700" w:type="dxa"/>
          </w:tcPr>
          <w:p w:rsidR="00C845CE" w:rsidRPr="00882189" w:rsidRDefault="00C845CE" w:rsidP="004217B8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791" w:type="dxa"/>
          </w:tcPr>
          <w:p w:rsidR="00C845CE" w:rsidRPr="00882189" w:rsidRDefault="00C845CE" w:rsidP="004217B8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26"/>
                <w:szCs w:val="26"/>
              </w:rPr>
            </w:pPr>
            <w:r w:rsidRPr="00882189">
              <w:rPr>
                <w:b/>
                <w:sz w:val="26"/>
                <w:szCs w:val="26"/>
              </w:rPr>
              <w:t>Итого по разделу 3:</w:t>
            </w:r>
          </w:p>
        </w:tc>
        <w:tc>
          <w:tcPr>
            <w:tcW w:w="2023" w:type="dxa"/>
          </w:tcPr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229" w:type="dxa"/>
          </w:tcPr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97" w:type="dxa"/>
          </w:tcPr>
          <w:p w:rsidR="00C845CE" w:rsidRPr="00882189" w:rsidRDefault="00C845CE" w:rsidP="004217B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90</w:t>
            </w:r>
            <w:r w:rsidRPr="00882189">
              <w:rPr>
                <w:b/>
                <w:sz w:val="26"/>
                <w:szCs w:val="26"/>
              </w:rPr>
              <w:t>,0</w:t>
            </w:r>
          </w:p>
        </w:tc>
        <w:tc>
          <w:tcPr>
            <w:tcW w:w="853" w:type="dxa"/>
          </w:tcPr>
          <w:p w:rsidR="00C845CE" w:rsidRPr="00882189" w:rsidRDefault="00C845CE" w:rsidP="004217B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30</w:t>
            </w:r>
            <w:r w:rsidRPr="00882189">
              <w:rPr>
                <w:b/>
                <w:sz w:val="26"/>
                <w:szCs w:val="26"/>
              </w:rPr>
              <w:t>,0</w:t>
            </w:r>
          </w:p>
        </w:tc>
        <w:tc>
          <w:tcPr>
            <w:tcW w:w="994" w:type="dxa"/>
          </w:tcPr>
          <w:p w:rsidR="00C845CE" w:rsidRPr="00882189" w:rsidRDefault="00C845CE" w:rsidP="004217B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30</w:t>
            </w:r>
            <w:r w:rsidRPr="00882189">
              <w:rPr>
                <w:b/>
                <w:sz w:val="26"/>
                <w:szCs w:val="26"/>
              </w:rPr>
              <w:t>,0</w:t>
            </w:r>
          </w:p>
        </w:tc>
        <w:tc>
          <w:tcPr>
            <w:tcW w:w="1014" w:type="dxa"/>
          </w:tcPr>
          <w:p w:rsidR="00C845CE" w:rsidRPr="00882189" w:rsidRDefault="00C845CE" w:rsidP="004217B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30</w:t>
            </w:r>
            <w:r w:rsidRPr="00882189">
              <w:rPr>
                <w:b/>
                <w:sz w:val="26"/>
                <w:szCs w:val="26"/>
              </w:rPr>
              <w:t>,0</w:t>
            </w:r>
          </w:p>
        </w:tc>
      </w:tr>
      <w:tr w:rsidR="00C845CE" w:rsidRPr="00054E4D" w:rsidTr="004217B8">
        <w:trPr>
          <w:trHeight w:val="2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CE" w:rsidRPr="00054E4D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CE" w:rsidRPr="00054E4D" w:rsidRDefault="00C845CE" w:rsidP="004217B8">
            <w:pPr>
              <w:rPr>
                <w:sz w:val="26"/>
                <w:szCs w:val="26"/>
              </w:rPr>
            </w:pPr>
            <w:r w:rsidRPr="00054E4D">
              <w:rPr>
                <w:sz w:val="26"/>
                <w:szCs w:val="26"/>
              </w:rPr>
              <w:t>4.Комплекс стимулирующих  мер по закреплению кадров в районе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CE" w:rsidRPr="00054E4D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CE" w:rsidRPr="00054E4D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CE" w:rsidRPr="00054E4D" w:rsidRDefault="00C845CE" w:rsidP="004217B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CE" w:rsidRPr="00054E4D" w:rsidRDefault="00C845CE" w:rsidP="004217B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CE" w:rsidRPr="00054E4D" w:rsidRDefault="00C845CE" w:rsidP="004217B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CE" w:rsidRPr="00054E4D" w:rsidRDefault="00C845CE" w:rsidP="004217B8">
            <w:pPr>
              <w:jc w:val="center"/>
              <w:rPr>
                <w:sz w:val="26"/>
                <w:szCs w:val="26"/>
              </w:rPr>
            </w:pPr>
          </w:p>
        </w:tc>
      </w:tr>
      <w:tr w:rsidR="00C845CE" w:rsidRPr="00882189" w:rsidTr="004217B8">
        <w:trPr>
          <w:trHeight w:val="2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4.1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 xml:space="preserve">Содействие в реализации </w:t>
            </w:r>
          </w:p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Федеральных и областных программ</w:t>
            </w:r>
          </w:p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 xml:space="preserve">по обеспечению жильем молодых семей, обеспечению жильем граждан, проживающих в сельской местности, по </w:t>
            </w:r>
            <w:r w:rsidRPr="0088218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предоставлению субсидий молодым семьям для приобретения жилья</w:t>
            </w:r>
          </w:p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2018-2020гг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 xml:space="preserve">Отдел развития муниципальных образований администрации района, отдел коммунальной </w:t>
            </w:r>
            <w:r w:rsidRPr="0088218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инфраструктуры администрации района               </w:t>
            </w:r>
            <w:r w:rsidRPr="00882189">
              <w:rPr>
                <w:rFonts w:ascii="Times New Roman" w:hAnsi="Times New Roman" w:cs="Times New Roman"/>
                <w:sz w:val="26"/>
                <w:szCs w:val="26"/>
              </w:rPr>
              <w:br/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CE" w:rsidRPr="00882189" w:rsidRDefault="00C845CE" w:rsidP="004217B8">
            <w:pPr>
              <w:jc w:val="center"/>
              <w:rPr>
                <w:b/>
                <w:sz w:val="26"/>
                <w:szCs w:val="26"/>
              </w:rPr>
            </w:pPr>
            <w:r w:rsidRPr="00882189">
              <w:rPr>
                <w:b/>
                <w:sz w:val="26"/>
                <w:szCs w:val="26"/>
              </w:rPr>
              <w:lastRenderedPageBreak/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CE" w:rsidRPr="00882189" w:rsidRDefault="00C845CE" w:rsidP="004217B8">
            <w:pPr>
              <w:jc w:val="center"/>
              <w:rPr>
                <w:b/>
                <w:sz w:val="26"/>
                <w:szCs w:val="26"/>
              </w:rPr>
            </w:pPr>
            <w:r w:rsidRPr="00882189">
              <w:rPr>
                <w:b/>
                <w:sz w:val="26"/>
                <w:szCs w:val="26"/>
              </w:rPr>
              <w:t>-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CE" w:rsidRPr="00882189" w:rsidRDefault="00C845CE" w:rsidP="004217B8">
            <w:pPr>
              <w:jc w:val="center"/>
              <w:rPr>
                <w:b/>
                <w:sz w:val="26"/>
                <w:szCs w:val="26"/>
              </w:rPr>
            </w:pPr>
            <w:r w:rsidRPr="00882189">
              <w:rPr>
                <w:b/>
                <w:sz w:val="26"/>
                <w:szCs w:val="26"/>
              </w:rPr>
              <w:t>-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</w:tr>
      <w:tr w:rsidR="00C845CE" w:rsidRPr="00882189" w:rsidTr="004217B8">
        <w:trPr>
          <w:trHeight w:val="2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4.2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 xml:space="preserve">Использование возможностей  переоборудования нежилых помещений </w:t>
            </w:r>
            <w:proofErr w:type="gramStart"/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882189">
              <w:rPr>
                <w:rFonts w:ascii="Times New Roman" w:hAnsi="Times New Roman" w:cs="Times New Roman"/>
                <w:sz w:val="26"/>
                <w:szCs w:val="26"/>
              </w:rPr>
              <w:t xml:space="preserve"> жилые  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2018-2020гг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 xml:space="preserve">отдел коммунальной инфраструктуры администрации района               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CE" w:rsidRPr="00882189" w:rsidRDefault="00C845CE" w:rsidP="004217B8">
            <w:pPr>
              <w:jc w:val="center"/>
              <w:rPr>
                <w:b/>
                <w:sz w:val="26"/>
                <w:szCs w:val="26"/>
              </w:rPr>
            </w:pPr>
            <w:r w:rsidRPr="00882189">
              <w:rPr>
                <w:b/>
                <w:sz w:val="26"/>
                <w:szCs w:val="26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CE" w:rsidRPr="00882189" w:rsidRDefault="00C845CE" w:rsidP="004217B8">
            <w:pPr>
              <w:jc w:val="center"/>
              <w:rPr>
                <w:b/>
                <w:sz w:val="26"/>
                <w:szCs w:val="26"/>
              </w:rPr>
            </w:pPr>
            <w:r w:rsidRPr="00882189">
              <w:rPr>
                <w:b/>
                <w:sz w:val="26"/>
                <w:szCs w:val="26"/>
              </w:rPr>
              <w:t>-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CE" w:rsidRPr="00882189" w:rsidRDefault="00C845CE" w:rsidP="004217B8">
            <w:pPr>
              <w:jc w:val="center"/>
              <w:rPr>
                <w:b/>
                <w:sz w:val="26"/>
                <w:szCs w:val="26"/>
              </w:rPr>
            </w:pPr>
            <w:r w:rsidRPr="00882189">
              <w:rPr>
                <w:b/>
                <w:sz w:val="26"/>
                <w:szCs w:val="26"/>
              </w:rPr>
              <w:t>-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</w:tr>
      <w:tr w:rsidR="00C845CE" w:rsidRPr="00882189" w:rsidTr="004217B8">
        <w:trPr>
          <w:trHeight w:val="2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4.3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гражданам на оплату обучения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2018-2020гг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Администрация района</w:t>
            </w: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 xml:space="preserve">          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  <w:r w:rsidRPr="00882189">
              <w:rPr>
                <w:sz w:val="26"/>
                <w:szCs w:val="26"/>
              </w:rPr>
              <w:t>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Pr="00882189">
              <w:rPr>
                <w:sz w:val="26"/>
                <w:szCs w:val="26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Pr="00882189">
              <w:rPr>
                <w:sz w:val="26"/>
                <w:szCs w:val="26"/>
              </w:rPr>
              <w:t>0,0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  <w:r w:rsidRPr="00882189">
              <w:rPr>
                <w:sz w:val="26"/>
                <w:szCs w:val="26"/>
              </w:rPr>
              <w:t>,0</w:t>
            </w:r>
          </w:p>
        </w:tc>
      </w:tr>
      <w:tr w:rsidR="00C845CE" w:rsidRPr="00882189" w:rsidTr="004217B8">
        <w:trPr>
          <w:trHeight w:val="2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4.4.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Оказание содействия участию молодых специалистов  в районных и областных конкурсах профессионального мастерства, творческих выставках, семинарах, форумах.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2018-2020гг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руководители предприятий, учреждений, органов местного самоуправления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CE" w:rsidRPr="00882189" w:rsidRDefault="00C845CE" w:rsidP="004217B8">
            <w:pPr>
              <w:jc w:val="center"/>
              <w:rPr>
                <w:b/>
                <w:sz w:val="26"/>
                <w:szCs w:val="26"/>
              </w:rPr>
            </w:pPr>
            <w:r w:rsidRPr="00882189">
              <w:rPr>
                <w:b/>
                <w:sz w:val="26"/>
                <w:szCs w:val="26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CE" w:rsidRPr="00882189" w:rsidRDefault="00C845CE" w:rsidP="004217B8">
            <w:pPr>
              <w:jc w:val="center"/>
              <w:rPr>
                <w:b/>
                <w:sz w:val="26"/>
                <w:szCs w:val="26"/>
              </w:rPr>
            </w:pPr>
            <w:r w:rsidRPr="00882189">
              <w:rPr>
                <w:b/>
                <w:sz w:val="26"/>
                <w:szCs w:val="26"/>
              </w:rPr>
              <w:t>-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CE" w:rsidRPr="00882189" w:rsidRDefault="00C845CE" w:rsidP="004217B8">
            <w:pPr>
              <w:jc w:val="center"/>
              <w:rPr>
                <w:b/>
                <w:sz w:val="26"/>
                <w:szCs w:val="26"/>
              </w:rPr>
            </w:pPr>
            <w:r w:rsidRPr="00882189">
              <w:rPr>
                <w:b/>
                <w:sz w:val="26"/>
                <w:szCs w:val="26"/>
              </w:rPr>
              <w:t>-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</w:tr>
      <w:tr w:rsidR="00C845CE" w:rsidRPr="00882189" w:rsidTr="004217B8">
        <w:trPr>
          <w:trHeight w:val="2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4.5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Освещение</w:t>
            </w:r>
            <w:r w:rsidR="00054E4D">
              <w:rPr>
                <w:rFonts w:ascii="Times New Roman" w:hAnsi="Times New Roman" w:cs="Times New Roman"/>
                <w:sz w:val="26"/>
                <w:szCs w:val="26"/>
              </w:rPr>
              <w:t xml:space="preserve"> на страницах районной газеты «</w:t>
            </w: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Северная новь» трудовой, профессиональной и общественной деятельности молодежи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 xml:space="preserve"> постоянно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 xml:space="preserve">АНО « Редакция </w:t>
            </w:r>
            <w:proofErr w:type="spellStart"/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Усть-Кубинской</w:t>
            </w:r>
            <w:proofErr w:type="spellEnd"/>
            <w:r w:rsidRPr="00882189">
              <w:rPr>
                <w:rFonts w:ascii="Times New Roman" w:hAnsi="Times New Roman" w:cs="Times New Roman"/>
                <w:sz w:val="26"/>
                <w:szCs w:val="26"/>
              </w:rPr>
              <w:t xml:space="preserve"> районной газеты «Северная новь»,</w:t>
            </w:r>
          </w:p>
          <w:p w:rsidR="00C845CE" w:rsidRPr="00882189" w:rsidRDefault="00C845CE" w:rsidP="00054E4D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Отдел культуры,</w:t>
            </w:r>
            <w:r w:rsidR="00054E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спорта и молодежи администрации района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CE" w:rsidRPr="00882189" w:rsidRDefault="00C845CE" w:rsidP="004217B8">
            <w:pPr>
              <w:jc w:val="center"/>
              <w:rPr>
                <w:b/>
                <w:sz w:val="26"/>
                <w:szCs w:val="26"/>
              </w:rPr>
            </w:pPr>
            <w:r w:rsidRPr="00882189">
              <w:rPr>
                <w:b/>
                <w:sz w:val="26"/>
                <w:szCs w:val="26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CE" w:rsidRPr="00882189" w:rsidRDefault="00C845CE" w:rsidP="004217B8">
            <w:pPr>
              <w:jc w:val="center"/>
              <w:rPr>
                <w:b/>
                <w:sz w:val="26"/>
                <w:szCs w:val="26"/>
              </w:rPr>
            </w:pPr>
            <w:r w:rsidRPr="00882189">
              <w:rPr>
                <w:b/>
                <w:sz w:val="26"/>
                <w:szCs w:val="26"/>
              </w:rPr>
              <w:t>-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CE" w:rsidRPr="00882189" w:rsidRDefault="00C845CE" w:rsidP="004217B8">
            <w:pPr>
              <w:jc w:val="center"/>
              <w:rPr>
                <w:b/>
                <w:sz w:val="26"/>
                <w:szCs w:val="26"/>
              </w:rPr>
            </w:pPr>
            <w:r w:rsidRPr="00882189">
              <w:rPr>
                <w:b/>
                <w:sz w:val="26"/>
                <w:szCs w:val="26"/>
              </w:rPr>
              <w:t>-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</w:tr>
      <w:tr w:rsidR="00C845CE" w:rsidRPr="00882189" w:rsidTr="004217B8">
        <w:trPr>
          <w:trHeight w:val="2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4.6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CE" w:rsidRPr="00882189" w:rsidRDefault="00C845CE" w:rsidP="004217B8">
            <w:pPr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 xml:space="preserve">Содействие развитию малого и среднего предпринимательства и </w:t>
            </w:r>
            <w:proofErr w:type="spellStart"/>
            <w:r w:rsidRPr="00882189">
              <w:rPr>
                <w:sz w:val="26"/>
                <w:szCs w:val="26"/>
              </w:rPr>
              <w:t>самозанятости</w:t>
            </w:r>
            <w:proofErr w:type="spellEnd"/>
            <w:r w:rsidRPr="00882189">
              <w:rPr>
                <w:sz w:val="26"/>
                <w:szCs w:val="26"/>
              </w:rPr>
              <w:t xml:space="preserve"> безработных граждан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CE" w:rsidRPr="00882189" w:rsidRDefault="00C845CE" w:rsidP="004217B8">
            <w:pPr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ежегодно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Отдел развития муниципальных образований администрации района,</w:t>
            </w:r>
          </w:p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 xml:space="preserve">отделение занятости населения по </w:t>
            </w:r>
            <w:proofErr w:type="spellStart"/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Усть-Кубинскому</w:t>
            </w:r>
            <w:proofErr w:type="spellEnd"/>
            <w:r w:rsidRPr="00882189">
              <w:rPr>
                <w:rFonts w:ascii="Times New Roman" w:hAnsi="Times New Roman" w:cs="Times New Roman"/>
                <w:sz w:val="26"/>
                <w:szCs w:val="26"/>
              </w:rPr>
              <w:t xml:space="preserve"> району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</w:tr>
      <w:tr w:rsidR="00C845CE" w:rsidRPr="00882189" w:rsidTr="004217B8">
        <w:trPr>
          <w:trHeight w:val="2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4.7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CE" w:rsidRPr="00882189" w:rsidRDefault="00C845CE" w:rsidP="004217B8">
            <w:pPr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Проведение официальных встреч Главы района с молодыми специалистами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 xml:space="preserve">2018-2020 </w:t>
            </w:r>
            <w:proofErr w:type="spellStart"/>
            <w:proofErr w:type="gramStart"/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гг</w:t>
            </w:r>
            <w:proofErr w:type="spellEnd"/>
            <w:proofErr w:type="gramEnd"/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 xml:space="preserve">Органы и структурные подразделения </w:t>
            </w:r>
            <w:r w:rsidRPr="0088218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администрации района</w:t>
            </w:r>
          </w:p>
          <w:p w:rsidR="00C845CE" w:rsidRPr="00882189" w:rsidRDefault="00054E4D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Управляющий</w:t>
            </w:r>
            <w:r w:rsidR="00C845CE" w:rsidRPr="00882189">
              <w:rPr>
                <w:rFonts w:ascii="Times New Roman" w:hAnsi="Times New Roman" w:cs="Times New Roman"/>
                <w:sz w:val="26"/>
                <w:szCs w:val="26"/>
              </w:rPr>
              <w:t xml:space="preserve"> делами</w:t>
            </w:r>
          </w:p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Молодежный парламент района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lastRenderedPageBreak/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CE" w:rsidRPr="00882189" w:rsidRDefault="00C845CE" w:rsidP="004217B8">
            <w:pPr>
              <w:jc w:val="center"/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-</w:t>
            </w:r>
          </w:p>
        </w:tc>
      </w:tr>
      <w:tr w:rsidR="00C845CE" w:rsidRPr="00882189" w:rsidTr="004217B8">
        <w:trPr>
          <w:trHeight w:val="2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CE" w:rsidRPr="00882189" w:rsidRDefault="00C845CE" w:rsidP="004217B8">
            <w:pPr>
              <w:jc w:val="right"/>
              <w:rPr>
                <w:sz w:val="26"/>
                <w:szCs w:val="26"/>
              </w:rPr>
            </w:pPr>
            <w:r w:rsidRPr="00882189">
              <w:rPr>
                <w:b/>
                <w:sz w:val="26"/>
                <w:szCs w:val="26"/>
              </w:rPr>
              <w:t>Итого по разделу 4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CE" w:rsidRPr="00882189" w:rsidRDefault="00C845CE" w:rsidP="004217B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12</w:t>
            </w:r>
            <w:r w:rsidRPr="00882189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CE" w:rsidRPr="00882189" w:rsidRDefault="00C845CE" w:rsidP="004217B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  <w:r w:rsidRPr="00882189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CE" w:rsidRPr="00882189" w:rsidRDefault="00C845CE" w:rsidP="004217B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  <w:r w:rsidRPr="00882189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CE" w:rsidRPr="00882189" w:rsidRDefault="00C845CE" w:rsidP="004217B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  <w:r w:rsidRPr="00882189">
              <w:rPr>
                <w:b/>
                <w:sz w:val="26"/>
                <w:szCs w:val="26"/>
              </w:rPr>
              <w:t>0,0</w:t>
            </w:r>
          </w:p>
        </w:tc>
      </w:tr>
      <w:tr w:rsidR="00C845CE" w:rsidRPr="00882189" w:rsidTr="004217B8">
        <w:trPr>
          <w:trHeight w:val="2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CE" w:rsidRPr="00882189" w:rsidRDefault="00C845CE" w:rsidP="004217B8">
            <w:pPr>
              <w:jc w:val="right"/>
              <w:rPr>
                <w:b/>
                <w:sz w:val="26"/>
                <w:szCs w:val="26"/>
              </w:rPr>
            </w:pPr>
            <w:r w:rsidRPr="00882189">
              <w:rPr>
                <w:b/>
                <w:sz w:val="26"/>
                <w:szCs w:val="26"/>
              </w:rPr>
              <w:t>Всего по программе: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CE" w:rsidRPr="00882189" w:rsidRDefault="00C845CE" w:rsidP="004217B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30</w:t>
            </w:r>
            <w:r w:rsidRPr="00882189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CE" w:rsidRPr="00882189" w:rsidRDefault="00C845CE" w:rsidP="004217B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100</w:t>
            </w:r>
            <w:r w:rsidRPr="00882189">
              <w:rPr>
                <w:b/>
                <w:sz w:val="26"/>
                <w:szCs w:val="26"/>
              </w:rPr>
              <w:t>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CE" w:rsidRPr="00882189" w:rsidRDefault="00C845CE" w:rsidP="004217B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100</w:t>
            </w:r>
            <w:r w:rsidRPr="00882189">
              <w:rPr>
                <w:b/>
                <w:sz w:val="26"/>
                <w:szCs w:val="26"/>
              </w:rPr>
              <w:t>,0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CE" w:rsidRPr="00882189" w:rsidRDefault="00C845CE" w:rsidP="004217B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100</w:t>
            </w:r>
            <w:r w:rsidRPr="00882189">
              <w:rPr>
                <w:b/>
                <w:sz w:val="26"/>
                <w:szCs w:val="26"/>
              </w:rPr>
              <w:t>,0</w:t>
            </w:r>
          </w:p>
        </w:tc>
      </w:tr>
    </w:tbl>
    <w:p w:rsidR="00C845CE" w:rsidRPr="00882189" w:rsidRDefault="00C845CE" w:rsidP="00C845CE">
      <w:pPr>
        <w:rPr>
          <w:sz w:val="26"/>
          <w:szCs w:val="26"/>
        </w:rPr>
      </w:pPr>
    </w:p>
    <w:p w:rsidR="00C845CE" w:rsidRPr="00882189" w:rsidRDefault="00C845CE" w:rsidP="00C845CE">
      <w:pPr>
        <w:rPr>
          <w:sz w:val="26"/>
          <w:szCs w:val="26"/>
        </w:rPr>
      </w:pPr>
    </w:p>
    <w:p w:rsidR="00C845CE" w:rsidRPr="00882189" w:rsidRDefault="00C845CE" w:rsidP="00C845CE">
      <w:pPr>
        <w:rPr>
          <w:sz w:val="26"/>
          <w:szCs w:val="26"/>
        </w:rPr>
      </w:pPr>
    </w:p>
    <w:p w:rsidR="00C845CE" w:rsidRPr="00882189" w:rsidRDefault="00C845CE" w:rsidP="00C845CE">
      <w:pPr>
        <w:rPr>
          <w:sz w:val="26"/>
          <w:szCs w:val="26"/>
        </w:rPr>
      </w:pPr>
    </w:p>
    <w:p w:rsidR="00C845CE" w:rsidRPr="00882189" w:rsidRDefault="00C845CE" w:rsidP="00C845CE">
      <w:pPr>
        <w:rPr>
          <w:sz w:val="26"/>
          <w:szCs w:val="26"/>
        </w:rPr>
      </w:pPr>
    </w:p>
    <w:p w:rsidR="00C845CE" w:rsidRDefault="00C845CE" w:rsidP="00C845CE">
      <w:pPr>
        <w:shd w:val="clear" w:color="auto" w:fill="FFFFFF"/>
        <w:jc w:val="both"/>
        <w:rPr>
          <w:sz w:val="26"/>
          <w:szCs w:val="26"/>
        </w:rPr>
      </w:pPr>
    </w:p>
    <w:p w:rsidR="00C845CE" w:rsidRDefault="00C845CE" w:rsidP="00C845CE">
      <w:pPr>
        <w:shd w:val="clear" w:color="auto" w:fill="FFFFFF"/>
        <w:jc w:val="both"/>
        <w:rPr>
          <w:sz w:val="26"/>
          <w:szCs w:val="26"/>
        </w:rPr>
      </w:pPr>
    </w:p>
    <w:p w:rsidR="00C845CE" w:rsidRDefault="00C845CE" w:rsidP="00C845CE">
      <w:pPr>
        <w:shd w:val="clear" w:color="auto" w:fill="FFFFFF"/>
        <w:jc w:val="both"/>
        <w:rPr>
          <w:sz w:val="26"/>
          <w:szCs w:val="26"/>
        </w:rPr>
        <w:sectPr w:rsidR="00C845CE" w:rsidSect="004217B8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915"/>
        <w:gridCol w:w="3939"/>
      </w:tblGrid>
      <w:tr w:rsidR="006D1E90" w:rsidRPr="00495409" w:rsidTr="00A74B89">
        <w:tc>
          <w:tcPr>
            <w:tcW w:w="9606" w:type="dxa"/>
          </w:tcPr>
          <w:p w:rsidR="006D1E90" w:rsidRPr="00495409" w:rsidRDefault="006D1E90" w:rsidP="00A74B89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180" w:type="dxa"/>
          </w:tcPr>
          <w:p w:rsidR="006D1E90" w:rsidRPr="00495409" w:rsidRDefault="006D1E90" w:rsidP="00A74B8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Приложение 2</w:t>
            </w:r>
            <w:r w:rsidRPr="00495409">
              <w:rPr>
                <w:sz w:val="26"/>
                <w:szCs w:val="26"/>
              </w:rPr>
              <w:t xml:space="preserve"> к Программе</w:t>
            </w:r>
            <w:r>
              <w:rPr>
                <w:sz w:val="26"/>
                <w:szCs w:val="26"/>
              </w:rPr>
              <w:t xml:space="preserve">, утвержденной постановлением администрации района от </w:t>
            </w:r>
            <w:r w:rsidR="009F3D09">
              <w:rPr>
                <w:sz w:val="26"/>
                <w:szCs w:val="26"/>
              </w:rPr>
              <w:t xml:space="preserve"> 11.09.2017 № 900</w:t>
            </w:r>
          </w:p>
        </w:tc>
      </w:tr>
    </w:tbl>
    <w:p w:rsidR="00C845CE" w:rsidRDefault="00C845CE" w:rsidP="00C845CE">
      <w:pPr>
        <w:shd w:val="clear" w:color="auto" w:fill="FFFFFF"/>
        <w:jc w:val="both"/>
        <w:rPr>
          <w:sz w:val="26"/>
          <w:szCs w:val="26"/>
        </w:rPr>
      </w:pPr>
    </w:p>
    <w:p w:rsidR="00C845CE" w:rsidRPr="00882189" w:rsidRDefault="00C845CE" w:rsidP="00C845CE">
      <w:pPr>
        <w:shd w:val="clear" w:color="auto" w:fill="FFFFFF"/>
        <w:jc w:val="both"/>
        <w:rPr>
          <w:sz w:val="26"/>
          <w:szCs w:val="26"/>
        </w:rPr>
      </w:pPr>
    </w:p>
    <w:p w:rsidR="00C845CE" w:rsidRPr="00882189" w:rsidRDefault="00C845CE" w:rsidP="00C845CE">
      <w:pPr>
        <w:shd w:val="clear" w:color="auto" w:fill="FFFFFF"/>
        <w:jc w:val="both"/>
        <w:rPr>
          <w:sz w:val="26"/>
          <w:szCs w:val="26"/>
        </w:rPr>
      </w:pPr>
    </w:p>
    <w:p w:rsidR="00C845CE" w:rsidRPr="00882189" w:rsidRDefault="00C845CE" w:rsidP="00C845CE">
      <w:pPr>
        <w:shd w:val="clear" w:color="auto" w:fill="FFFFFF"/>
        <w:jc w:val="both"/>
        <w:rPr>
          <w:sz w:val="26"/>
          <w:szCs w:val="26"/>
        </w:rPr>
      </w:pPr>
    </w:p>
    <w:p w:rsidR="00C845CE" w:rsidRPr="00882189" w:rsidRDefault="00C845CE" w:rsidP="00C845CE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882189">
        <w:rPr>
          <w:sz w:val="26"/>
          <w:szCs w:val="26"/>
        </w:rPr>
        <w:t>Ресурсное обеспечение программы</w:t>
      </w:r>
    </w:p>
    <w:p w:rsidR="00C845CE" w:rsidRPr="00882189" w:rsidRDefault="00C845CE" w:rsidP="00C845CE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882189">
        <w:rPr>
          <w:sz w:val="26"/>
          <w:szCs w:val="26"/>
        </w:rPr>
        <w:t>за счет средств бюджета района</w:t>
      </w:r>
    </w:p>
    <w:p w:rsidR="00C845CE" w:rsidRPr="00882189" w:rsidRDefault="00C845CE" w:rsidP="00C845CE">
      <w:pPr>
        <w:autoSpaceDE w:val="0"/>
        <w:autoSpaceDN w:val="0"/>
        <w:adjustRightInd w:val="0"/>
        <w:jc w:val="right"/>
        <w:rPr>
          <w:sz w:val="26"/>
          <w:szCs w:val="26"/>
        </w:rPr>
      </w:pPr>
      <w:r w:rsidRPr="00882189">
        <w:rPr>
          <w:sz w:val="26"/>
          <w:szCs w:val="26"/>
        </w:rPr>
        <w:t>(тыс. рублей)</w:t>
      </w:r>
    </w:p>
    <w:tbl>
      <w:tblPr>
        <w:tblW w:w="9720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645"/>
        <w:gridCol w:w="810"/>
        <w:gridCol w:w="2025"/>
        <w:gridCol w:w="1800"/>
        <w:gridCol w:w="1440"/>
      </w:tblGrid>
      <w:tr w:rsidR="00C845CE" w:rsidRPr="00882189" w:rsidTr="004217B8">
        <w:trPr>
          <w:cantSplit/>
          <w:trHeight w:val="240"/>
        </w:trPr>
        <w:tc>
          <w:tcPr>
            <w:tcW w:w="364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845CE" w:rsidRPr="00882189" w:rsidRDefault="00C845CE" w:rsidP="006D1E9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845CE" w:rsidRPr="00882189" w:rsidRDefault="00C845CE" w:rsidP="006D1E9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</w:tc>
        <w:tc>
          <w:tcPr>
            <w:tcW w:w="52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5CE" w:rsidRPr="00882189" w:rsidRDefault="00C845CE" w:rsidP="006D1E9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В том числе:</w:t>
            </w:r>
          </w:p>
        </w:tc>
      </w:tr>
      <w:tr w:rsidR="00C845CE" w:rsidRPr="00882189" w:rsidTr="004217B8">
        <w:trPr>
          <w:cantSplit/>
          <w:trHeight w:val="360"/>
        </w:trPr>
        <w:tc>
          <w:tcPr>
            <w:tcW w:w="364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5CE" w:rsidRPr="00882189" w:rsidRDefault="00C845CE" w:rsidP="006D1E9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2018</w:t>
            </w:r>
            <w:r w:rsidR="006D1E90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5CE" w:rsidRPr="00882189" w:rsidRDefault="00C845CE" w:rsidP="006D1E9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2019</w:t>
            </w:r>
            <w:r w:rsidR="006D1E90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5CE" w:rsidRPr="00882189" w:rsidRDefault="00C845CE" w:rsidP="006D1E9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2020</w:t>
            </w:r>
            <w:r w:rsidR="006D1E90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  <w:p w:rsidR="00C845CE" w:rsidRPr="00882189" w:rsidRDefault="00C845CE" w:rsidP="006D1E9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845CE" w:rsidRPr="00882189" w:rsidTr="004217B8">
        <w:trPr>
          <w:cantSplit/>
          <w:trHeight w:val="240"/>
        </w:trPr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Общий объем финансирования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5CE" w:rsidRPr="00882189" w:rsidRDefault="00C845CE" w:rsidP="004217B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845CE" w:rsidRPr="00882189" w:rsidRDefault="00C845CE" w:rsidP="004217B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</w:t>
            </w: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5CE" w:rsidRPr="00882189" w:rsidRDefault="00C845CE" w:rsidP="004217B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5CE" w:rsidRPr="00882189" w:rsidRDefault="00C845CE" w:rsidP="004217B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5CE" w:rsidRPr="00882189" w:rsidRDefault="00C845CE" w:rsidP="004217B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C845CE" w:rsidRPr="00882189" w:rsidTr="004217B8">
        <w:trPr>
          <w:cantSplit/>
          <w:trHeight w:val="240"/>
        </w:trPr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из них:</w:t>
            </w:r>
          </w:p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5CE" w:rsidRPr="00882189" w:rsidRDefault="00C845CE" w:rsidP="004217B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5CE" w:rsidRPr="00882189" w:rsidRDefault="00C845CE" w:rsidP="004217B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5CE" w:rsidRPr="00882189" w:rsidRDefault="00C845CE" w:rsidP="004217B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5CE" w:rsidRPr="00882189" w:rsidRDefault="00C845CE" w:rsidP="004217B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845CE" w:rsidRPr="00882189" w:rsidTr="004217B8">
        <w:trPr>
          <w:cantSplit/>
          <w:trHeight w:val="240"/>
        </w:trPr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Капитальные расходы</w:t>
            </w:r>
          </w:p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5CE" w:rsidRPr="00882189" w:rsidRDefault="00C845CE" w:rsidP="004217B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5CE" w:rsidRPr="00882189" w:rsidRDefault="00C845CE" w:rsidP="004217B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5CE" w:rsidRPr="00882189" w:rsidRDefault="00C845CE" w:rsidP="004217B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5CE" w:rsidRPr="00882189" w:rsidRDefault="00C845CE" w:rsidP="004217B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C845CE" w:rsidRPr="00882189" w:rsidTr="004217B8">
        <w:trPr>
          <w:cantSplit/>
          <w:trHeight w:val="240"/>
        </w:trPr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Текущие расходы</w:t>
            </w:r>
          </w:p>
          <w:p w:rsidR="00C845CE" w:rsidRPr="00882189" w:rsidRDefault="00C845CE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5CE" w:rsidRPr="00882189" w:rsidRDefault="00C845CE" w:rsidP="004217B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</w:t>
            </w: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5CE" w:rsidRPr="00882189" w:rsidRDefault="00C845CE" w:rsidP="004217B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5CE" w:rsidRPr="00882189" w:rsidRDefault="00C845CE" w:rsidP="004217B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5CE" w:rsidRPr="00882189" w:rsidRDefault="00C845CE" w:rsidP="004217B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</w:tbl>
    <w:p w:rsidR="00C845CE" w:rsidRDefault="00C845CE" w:rsidP="00C845CE">
      <w:pPr>
        <w:autoSpaceDE w:val="0"/>
        <w:autoSpaceDN w:val="0"/>
        <w:adjustRightInd w:val="0"/>
        <w:jc w:val="right"/>
        <w:rPr>
          <w:sz w:val="26"/>
          <w:szCs w:val="26"/>
        </w:rPr>
      </w:pPr>
    </w:p>
    <w:p w:rsidR="00C845CE" w:rsidRDefault="00C845CE" w:rsidP="00C845CE">
      <w:pPr>
        <w:autoSpaceDE w:val="0"/>
        <w:autoSpaceDN w:val="0"/>
        <w:adjustRightInd w:val="0"/>
        <w:jc w:val="right"/>
        <w:rPr>
          <w:sz w:val="26"/>
          <w:szCs w:val="26"/>
        </w:rPr>
      </w:pPr>
    </w:p>
    <w:p w:rsidR="00C845CE" w:rsidRDefault="00C845CE" w:rsidP="00C845CE">
      <w:pPr>
        <w:autoSpaceDE w:val="0"/>
        <w:autoSpaceDN w:val="0"/>
        <w:adjustRightInd w:val="0"/>
        <w:jc w:val="right"/>
        <w:rPr>
          <w:sz w:val="26"/>
          <w:szCs w:val="26"/>
        </w:rPr>
        <w:sectPr w:rsidR="00C845CE" w:rsidSect="004217B8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606"/>
        <w:gridCol w:w="5180"/>
      </w:tblGrid>
      <w:tr w:rsidR="006D1E90" w:rsidRPr="00495409" w:rsidTr="00A74B89">
        <w:tc>
          <w:tcPr>
            <w:tcW w:w="9606" w:type="dxa"/>
          </w:tcPr>
          <w:p w:rsidR="006D1E90" w:rsidRPr="00495409" w:rsidRDefault="006D1E90" w:rsidP="00A74B89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180" w:type="dxa"/>
          </w:tcPr>
          <w:p w:rsidR="006D1E90" w:rsidRPr="00495409" w:rsidRDefault="006D1E90" w:rsidP="006D1E90">
            <w:pPr>
              <w:jc w:val="both"/>
              <w:rPr>
                <w:sz w:val="26"/>
                <w:szCs w:val="26"/>
              </w:rPr>
            </w:pPr>
            <w:r w:rsidRPr="00495409">
              <w:rPr>
                <w:sz w:val="26"/>
                <w:szCs w:val="26"/>
              </w:rPr>
              <w:t xml:space="preserve">Приложение </w:t>
            </w:r>
            <w:r>
              <w:rPr>
                <w:sz w:val="26"/>
                <w:szCs w:val="26"/>
              </w:rPr>
              <w:t>3</w:t>
            </w:r>
            <w:r w:rsidRPr="00495409">
              <w:rPr>
                <w:sz w:val="26"/>
                <w:szCs w:val="26"/>
              </w:rPr>
              <w:t xml:space="preserve"> к Программе</w:t>
            </w:r>
            <w:r>
              <w:rPr>
                <w:sz w:val="26"/>
                <w:szCs w:val="26"/>
              </w:rPr>
              <w:t xml:space="preserve">, утвержденной постановлением администрации района от </w:t>
            </w:r>
            <w:r w:rsidR="009F3D09">
              <w:rPr>
                <w:sz w:val="26"/>
                <w:szCs w:val="26"/>
              </w:rPr>
              <w:t>11.09.2017 № 900</w:t>
            </w:r>
          </w:p>
        </w:tc>
      </w:tr>
    </w:tbl>
    <w:p w:rsidR="00C845CE" w:rsidRDefault="00C845CE" w:rsidP="00C845CE">
      <w:pPr>
        <w:autoSpaceDE w:val="0"/>
        <w:autoSpaceDN w:val="0"/>
        <w:adjustRightInd w:val="0"/>
        <w:jc w:val="right"/>
        <w:rPr>
          <w:sz w:val="26"/>
          <w:szCs w:val="26"/>
        </w:rPr>
      </w:pPr>
    </w:p>
    <w:p w:rsidR="00C845CE" w:rsidRDefault="00C845CE" w:rsidP="00C845CE">
      <w:pPr>
        <w:autoSpaceDE w:val="0"/>
        <w:autoSpaceDN w:val="0"/>
        <w:adjustRightInd w:val="0"/>
        <w:jc w:val="right"/>
        <w:rPr>
          <w:sz w:val="26"/>
          <w:szCs w:val="26"/>
        </w:rPr>
      </w:pPr>
    </w:p>
    <w:p w:rsidR="00C845CE" w:rsidRPr="00882189" w:rsidRDefault="00C845CE" w:rsidP="00C845CE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882189">
        <w:rPr>
          <w:sz w:val="26"/>
          <w:szCs w:val="26"/>
        </w:rPr>
        <w:t>Сведения о планируемых результатах реализации программы</w:t>
      </w:r>
    </w:p>
    <w:p w:rsidR="00C845CE" w:rsidRPr="00882189" w:rsidRDefault="00C845CE" w:rsidP="00C845CE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tbl>
      <w:tblPr>
        <w:tblW w:w="14104" w:type="dxa"/>
        <w:tblInd w:w="70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38"/>
        <w:gridCol w:w="2835"/>
        <w:gridCol w:w="3119"/>
        <w:gridCol w:w="1275"/>
        <w:gridCol w:w="2835"/>
        <w:gridCol w:w="1134"/>
        <w:gridCol w:w="1134"/>
        <w:gridCol w:w="1134"/>
      </w:tblGrid>
      <w:tr w:rsidR="00A74B89" w:rsidRPr="00882189" w:rsidTr="00A74B89">
        <w:trPr>
          <w:cantSplit/>
          <w:trHeight w:val="480"/>
        </w:trPr>
        <w:tc>
          <w:tcPr>
            <w:tcW w:w="6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74B89" w:rsidRPr="00882189" w:rsidRDefault="00A74B89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74B89" w:rsidRPr="00882189" w:rsidRDefault="00A74B89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Задачи, направленные на достижение цели</w:t>
            </w:r>
          </w:p>
        </w:tc>
        <w:tc>
          <w:tcPr>
            <w:tcW w:w="31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74B89" w:rsidRPr="00882189" w:rsidRDefault="00A74B89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Наименование индикатора (показателя)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74B89" w:rsidRPr="00882189" w:rsidRDefault="00A74B89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 xml:space="preserve">Единица </w:t>
            </w:r>
            <w:proofErr w:type="spellStart"/>
            <w:proofErr w:type="gramStart"/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измере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  <w:proofErr w:type="spellEnd"/>
            <w:proofErr w:type="gramEnd"/>
          </w:p>
        </w:tc>
        <w:tc>
          <w:tcPr>
            <w:tcW w:w="283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74B89" w:rsidRPr="00882189" w:rsidRDefault="00A74B89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Базовое значение индикатора (показателя) на начало реализации программы</w:t>
            </w:r>
          </w:p>
        </w:tc>
        <w:tc>
          <w:tcPr>
            <w:tcW w:w="34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4B89" w:rsidRPr="00882189" w:rsidRDefault="00A74B89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Планируемое значение индикатора (показателя) по годам реализации программы</w:t>
            </w:r>
          </w:p>
        </w:tc>
      </w:tr>
      <w:tr w:rsidR="00A74B89" w:rsidRPr="00882189" w:rsidTr="004448B1">
        <w:trPr>
          <w:cantSplit/>
          <w:trHeight w:val="480"/>
        </w:trPr>
        <w:tc>
          <w:tcPr>
            <w:tcW w:w="63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4B89" w:rsidRPr="00882189" w:rsidRDefault="00A74B89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4B89" w:rsidRPr="00882189" w:rsidRDefault="00A74B89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4B89" w:rsidRPr="00882189" w:rsidRDefault="00A74B89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4B89" w:rsidRPr="00882189" w:rsidRDefault="00A74B89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4B89" w:rsidRPr="00882189" w:rsidRDefault="00A74B89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4B89" w:rsidRPr="00882189" w:rsidRDefault="00A74B89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2018</w:t>
            </w:r>
            <w:r w:rsidR="004448B1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4B89" w:rsidRPr="00882189" w:rsidRDefault="00A74B89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2019</w:t>
            </w:r>
            <w:r w:rsidR="004448B1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4B89" w:rsidRPr="00882189" w:rsidRDefault="00A74B89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2020</w:t>
            </w:r>
            <w:r w:rsidR="004448B1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</w:tr>
      <w:tr w:rsidR="00A74B89" w:rsidRPr="00882189" w:rsidTr="004448B1">
        <w:trPr>
          <w:cantSplit/>
          <w:trHeight w:val="240"/>
        </w:trPr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4B89" w:rsidRPr="00882189" w:rsidRDefault="004448B1" w:rsidP="004217B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4B89" w:rsidRPr="00882189" w:rsidRDefault="004448B1" w:rsidP="004217B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4B89" w:rsidRPr="00882189" w:rsidRDefault="004448B1" w:rsidP="004217B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4B89" w:rsidRPr="00882189" w:rsidRDefault="004448B1" w:rsidP="004217B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4B89" w:rsidRPr="00882189" w:rsidRDefault="004448B1" w:rsidP="004217B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4B89" w:rsidRPr="00882189" w:rsidRDefault="004448B1" w:rsidP="004217B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4B89" w:rsidRPr="00882189" w:rsidRDefault="004448B1" w:rsidP="004217B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4B89" w:rsidRPr="00882189" w:rsidRDefault="004448B1" w:rsidP="004217B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</w:tr>
      <w:tr w:rsidR="00A74B89" w:rsidRPr="00882189" w:rsidTr="004448B1">
        <w:trPr>
          <w:cantSplit/>
          <w:trHeight w:val="240"/>
        </w:trPr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4B89" w:rsidRPr="00882189" w:rsidRDefault="00853642" w:rsidP="004217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4B89" w:rsidRPr="00882189" w:rsidRDefault="00A74B89" w:rsidP="004217B8">
            <w:pPr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Создание, совершенствование и повышение эффективности системы подготовки, переподготовки и повышения квалификации кадров во всех отраслях района</w:t>
            </w:r>
          </w:p>
          <w:p w:rsidR="00A74B89" w:rsidRPr="00882189" w:rsidRDefault="00A74B89" w:rsidP="004217B8">
            <w:pPr>
              <w:rPr>
                <w:sz w:val="26"/>
                <w:szCs w:val="26"/>
              </w:rPr>
            </w:pPr>
          </w:p>
          <w:p w:rsidR="00A74B89" w:rsidRPr="00882189" w:rsidRDefault="00A74B89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4B89" w:rsidRDefault="00A74B89" w:rsidP="004217B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оличество работников органов местного самоуправле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ния, прошедших обучение, переподготовку</w:t>
            </w: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 xml:space="preserve"> и повышение квалификации;</w:t>
            </w:r>
          </w:p>
          <w:p w:rsidR="00A74B89" w:rsidRPr="00882189" w:rsidRDefault="00A74B89" w:rsidP="004217B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A74B89" w:rsidRPr="00882189" w:rsidRDefault="00A74B89" w:rsidP="004217B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74B89" w:rsidRPr="00882189" w:rsidRDefault="00A74B89" w:rsidP="004217B8">
            <w:pPr>
              <w:shd w:val="clear" w:color="auto" w:fill="FFFFFF"/>
              <w:rPr>
                <w:sz w:val="26"/>
                <w:szCs w:val="26"/>
              </w:rPr>
            </w:pPr>
          </w:p>
          <w:p w:rsidR="00A74B89" w:rsidRPr="00882189" w:rsidRDefault="00A74B89" w:rsidP="004217B8">
            <w:pPr>
              <w:shd w:val="clear" w:color="auto" w:fill="FFFFFF"/>
              <w:rPr>
                <w:sz w:val="26"/>
                <w:szCs w:val="26"/>
              </w:rPr>
            </w:pPr>
          </w:p>
          <w:p w:rsidR="00A74B89" w:rsidRPr="00882189" w:rsidRDefault="00A74B89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4B89" w:rsidRPr="00882189" w:rsidRDefault="00A74B89" w:rsidP="004217B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Чел.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4B89" w:rsidRPr="00882189" w:rsidRDefault="00A74B89" w:rsidP="004217B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4B89" w:rsidRPr="00882189" w:rsidRDefault="00A74B89" w:rsidP="004217B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4B89" w:rsidRPr="00882189" w:rsidRDefault="00A74B89" w:rsidP="004217B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4B89" w:rsidRPr="00882189" w:rsidRDefault="00A74B89" w:rsidP="004217B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A74B89" w:rsidRPr="00882189" w:rsidTr="004448B1">
        <w:trPr>
          <w:cantSplit/>
          <w:trHeight w:val="240"/>
        </w:trPr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4B89" w:rsidRPr="00882189" w:rsidRDefault="00A74B89" w:rsidP="004217B8">
            <w:pPr>
              <w:rPr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4B89" w:rsidRPr="00882189" w:rsidRDefault="00A74B89" w:rsidP="004217B8">
            <w:pPr>
              <w:rPr>
                <w:sz w:val="26"/>
                <w:szCs w:val="26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4B89" w:rsidRPr="00882189" w:rsidRDefault="00A74B89" w:rsidP="004448B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количество работников</w:t>
            </w: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 xml:space="preserve">   муниципальных учреждений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4448B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прошедших</w:t>
            </w: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 xml:space="preserve"> обучение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4448B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переподготовку и повышение квалификации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4B89" w:rsidRPr="00882189" w:rsidRDefault="00A74B89" w:rsidP="004217B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Чел.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4B89" w:rsidRPr="00882189" w:rsidRDefault="00A74B89" w:rsidP="004217B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4B89" w:rsidRPr="00882189" w:rsidRDefault="00A74B89" w:rsidP="004217B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4B89" w:rsidRPr="00882189" w:rsidRDefault="00A74B89" w:rsidP="004217B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4B89" w:rsidRPr="00882189" w:rsidRDefault="00A74B89" w:rsidP="004217B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</w:tr>
      <w:tr w:rsidR="00A74B89" w:rsidRPr="00882189" w:rsidTr="004448B1">
        <w:trPr>
          <w:cantSplit/>
          <w:trHeight w:val="240"/>
        </w:trPr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4B89" w:rsidRPr="00882189" w:rsidRDefault="00C954C4" w:rsidP="004217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4B89" w:rsidRPr="00882189" w:rsidRDefault="00A74B89" w:rsidP="004217B8">
            <w:pPr>
              <w:rPr>
                <w:sz w:val="26"/>
                <w:szCs w:val="26"/>
              </w:rPr>
            </w:pPr>
            <w:r w:rsidRPr="00882189">
              <w:rPr>
                <w:sz w:val="26"/>
                <w:szCs w:val="26"/>
              </w:rPr>
              <w:t>Привлечение и закрепление в районе выпускников высших и средних профессиональных учебных заведений, молодых специалистов</w:t>
            </w:r>
          </w:p>
          <w:p w:rsidR="00A74B89" w:rsidRPr="00882189" w:rsidRDefault="00A74B89" w:rsidP="004217B8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4B89" w:rsidRPr="00882189" w:rsidRDefault="00A74B89" w:rsidP="004217B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 xml:space="preserve">Число выпускников высших и средних  профессиональных учебных заведений, вернувшихся в район для трудоустройства </w:t>
            </w:r>
          </w:p>
          <w:p w:rsidR="00A74B89" w:rsidRPr="00882189" w:rsidRDefault="00A74B89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4B89" w:rsidRPr="00882189" w:rsidRDefault="00A74B89" w:rsidP="004217B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Чел.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4B89" w:rsidRPr="00882189" w:rsidRDefault="00A74B89" w:rsidP="004217B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4B89" w:rsidRPr="00882189" w:rsidRDefault="00A74B89" w:rsidP="004217B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4B89" w:rsidRPr="00882189" w:rsidRDefault="00A74B89" w:rsidP="004217B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4B89" w:rsidRPr="00882189" w:rsidRDefault="00A74B89" w:rsidP="004217B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A74B89" w:rsidRPr="00882189" w:rsidTr="004448B1">
        <w:trPr>
          <w:cantSplit/>
          <w:trHeight w:val="240"/>
        </w:trPr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4B89" w:rsidRDefault="00C954C4" w:rsidP="004217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4B89" w:rsidRPr="00882189" w:rsidRDefault="00A74B89" w:rsidP="004217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Обеспечение вз</w:t>
            </w:r>
            <w:r w:rsidR="00C954C4"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>имодействия администрации района и предприятий,</w:t>
            </w:r>
            <w:r w:rsidR="00853642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организаций и учреждений района по решению кадровых вопросов</w:t>
            </w:r>
          </w:p>
          <w:p w:rsidR="00A74B89" w:rsidRPr="00882189" w:rsidRDefault="00A74B89" w:rsidP="004217B8">
            <w:pPr>
              <w:rPr>
                <w:sz w:val="26"/>
                <w:szCs w:val="26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4B89" w:rsidRPr="008D3589" w:rsidRDefault="00A74B89" w:rsidP="004217B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8D3589">
              <w:rPr>
                <w:rFonts w:ascii="Times New Roman" w:hAnsi="Times New Roman" w:cs="Times New Roman"/>
                <w:sz w:val="26"/>
                <w:szCs w:val="26"/>
              </w:rPr>
              <w:t>оличество совещаний с руководителями организаций</w:t>
            </w:r>
            <w:r w:rsidR="00C954C4">
              <w:rPr>
                <w:rFonts w:ascii="Times New Roman" w:hAnsi="Times New Roman" w:cs="Times New Roman"/>
                <w:sz w:val="26"/>
                <w:szCs w:val="26"/>
              </w:rPr>
              <w:t xml:space="preserve"> района по кадровым вопросам</w:t>
            </w:r>
          </w:p>
          <w:p w:rsidR="00A74B89" w:rsidRPr="00882189" w:rsidRDefault="00A74B89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4B89" w:rsidRPr="00882189" w:rsidRDefault="00A74B89" w:rsidP="004217B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82189">
              <w:rPr>
                <w:rFonts w:ascii="Times New Roman" w:hAnsi="Times New Roman" w:cs="Times New Roman"/>
                <w:sz w:val="26"/>
                <w:szCs w:val="26"/>
              </w:rPr>
              <w:t>Чел.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4B89" w:rsidRPr="00882189" w:rsidRDefault="00A74B89" w:rsidP="004217B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4B89" w:rsidRPr="00882189" w:rsidRDefault="00A74B89" w:rsidP="004217B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4B89" w:rsidRPr="00882189" w:rsidRDefault="00A74B89" w:rsidP="004217B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4B89" w:rsidRPr="00882189" w:rsidRDefault="00A74B89" w:rsidP="004217B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A74B89" w:rsidRPr="00882189" w:rsidTr="004448B1">
        <w:trPr>
          <w:cantSplit/>
          <w:trHeight w:val="240"/>
        </w:trPr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4B89" w:rsidRDefault="00BE2F10" w:rsidP="004217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4B89" w:rsidRPr="003E07F4" w:rsidRDefault="00A74B89" w:rsidP="004217B8">
            <w:pPr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С</w:t>
            </w:r>
            <w:r w:rsidRPr="00193F8C">
              <w:rPr>
                <w:sz w:val="26"/>
                <w:szCs w:val="26"/>
              </w:rPr>
              <w:t xml:space="preserve">овершенствование </w:t>
            </w:r>
            <w:proofErr w:type="spellStart"/>
            <w:r w:rsidRPr="00193F8C">
              <w:rPr>
                <w:sz w:val="26"/>
                <w:szCs w:val="26"/>
              </w:rPr>
              <w:t>профориентационной</w:t>
            </w:r>
            <w:proofErr w:type="spellEnd"/>
            <w:r w:rsidRPr="00193F8C">
              <w:rPr>
                <w:sz w:val="26"/>
                <w:szCs w:val="26"/>
              </w:rPr>
              <w:t xml:space="preserve"> работы в образовательных организациях района</w:t>
            </w:r>
          </w:p>
          <w:p w:rsidR="00A74B89" w:rsidRPr="00882189" w:rsidRDefault="00A74B89" w:rsidP="004217B8">
            <w:pPr>
              <w:shd w:val="clear" w:color="auto" w:fill="FFFFFF"/>
              <w:rPr>
                <w:sz w:val="26"/>
                <w:szCs w:val="26"/>
              </w:rPr>
            </w:pPr>
          </w:p>
          <w:p w:rsidR="00A74B89" w:rsidRPr="00882189" w:rsidRDefault="00A74B89" w:rsidP="004217B8">
            <w:pPr>
              <w:rPr>
                <w:sz w:val="26"/>
                <w:szCs w:val="26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4B89" w:rsidRPr="00193F8C" w:rsidRDefault="00A74B89" w:rsidP="004217B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193F8C">
              <w:rPr>
                <w:rFonts w:ascii="Times New Roman" w:hAnsi="Times New Roman" w:cs="Times New Roman"/>
                <w:sz w:val="26"/>
                <w:szCs w:val="26"/>
              </w:rPr>
              <w:t>оличество встреч  с представителями образовательных организаций, высших и средних  учебных заведений  с выпускниками школ района;</w:t>
            </w:r>
          </w:p>
          <w:p w:rsidR="00A74B89" w:rsidRPr="00882189" w:rsidRDefault="00A74B89" w:rsidP="00421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4B89" w:rsidRPr="00882189" w:rsidRDefault="00A74B89" w:rsidP="004217B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4B89" w:rsidRPr="00882189" w:rsidRDefault="00A74B89" w:rsidP="004217B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4B89" w:rsidRPr="00882189" w:rsidRDefault="00A74B89" w:rsidP="004217B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4B89" w:rsidRPr="00882189" w:rsidRDefault="00A74B89" w:rsidP="004217B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4B89" w:rsidRPr="00882189" w:rsidRDefault="00A74B89" w:rsidP="004217B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A74B89" w:rsidRPr="00882189" w:rsidTr="004448B1">
        <w:trPr>
          <w:cantSplit/>
          <w:trHeight w:val="240"/>
        </w:trPr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4B89" w:rsidRDefault="00BE2F10" w:rsidP="004217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4B89" w:rsidRDefault="00A74B89" w:rsidP="004217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</w:t>
            </w:r>
            <w:r w:rsidRPr="00193F8C">
              <w:rPr>
                <w:sz w:val="26"/>
                <w:szCs w:val="26"/>
              </w:rPr>
              <w:t>азработка комплекса мер по закреплению квалифицированных кадров в районе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4B89" w:rsidRDefault="00BE2F10" w:rsidP="004217B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граждан, </w:t>
            </w:r>
            <w:r w:rsidR="00A74B89">
              <w:rPr>
                <w:rFonts w:ascii="Times New Roman" w:hAnsi="Times New Roman" w:cs="Times New Roman"/>
                <w:sz w:val="26"/>
                <w:szCs w:val="26"/>
              </w:rPr>
              <w:t>получивших субсидию на оплату обучения;</w:t>
            </w:r>
          </w:p>
          <w:p w:rsidR="00A74B89" w:rsidRPr="00CF0B18" w:rsidRDefault="00A74B89" w:rsidP="004217B8">
            <w:pPr>
              <w:jc w:val="center"/>
              <w:rPr>
                <w:b/>
              </w:rPr>
            </w:pPr>
          </w:p>
          <w:p w:rsidR="00A74B89" w:rsidRPr="00CF0B18" w:rsidRDefault="00A74B89" w:rsidP="004217B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4B89" w:rsidRDefault="00A74B89" w:rsidP="004217B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4B89" w:rsidRPr="00882189" w:rsidRDefault="00A74B89" w:rsidP="004217B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Чел.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4B89" w:rsidRPr="00882189" w:rsidRDefault="00A74B89" w:rsidP="004217B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4B89" w:rsidRPr="00882189" w:rsidRDefault="00A74B89" w:rsidP="004217B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4B89" w:rsidRPr="00882189" w:rsidRDefault="00A74B89" w:rsidP="004217B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4B89" w:rsidRPr="00882189" w:rsidRDefault="00A74B89" w:rsidP="004217B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</w:tbl>
    <w:p w:rsidR="00C845CE" w:rsidRDefault="00C845CE" w:rsidP="00C845CE">
      <w:pPr>
        <w:shd w:val="clear" w:color="auto" w:fill="FFFFFF"/>
        <w:jc w:val="both"/>
        <w:rPr>
          <w:szCs w:val="28"/>
        </w:rPr>
      </w:pPr>
    </w:p>
    <w:p w:rsidR="00C845CE" w:rsidRPr="001D334A" w:rsidRDefault="00C845CE" w:rsidP="00C845CE">
      <w:pPr>
        <w:jc w:val="both"/>
        <w:rPr>
          <w:b/>
          <w:sz w:val="28"/>
          <w:szCs w:val="28"/>
        </w:rPr>
      </w:pPr>
    </w:p>
    <w:p w:rsidR="003F1748" w:rsidRDefault="003F1748"/>
    <w:sectPr w:rsidR="003F1748" w:rsidSect="004217B8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1C0B" w:rsidRDefault="008F1C0B" w:rsidP="00CC0E27">
      <w:r>
        <w:separator/>
      </w:r>
    </w:p>
  </w:endnote>
  <w:endnote w:type="continuationSeparator" w:id="1">
    <w:p w:rsidR="008F1C0B" w:rsidRDefault="008F1C0B" w:rsidP="00CC0E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1C0B" w:rsidRDefault="0038295A" w:rsidP="004217B8">
    <w:pPr>
      <w:pStyle w:val="af5"/>
      <w:framePr w:wrap="around" w:vAnchor="text" w:hAnchor="margin" w:xAlign="right" w:y="1"/>
      <w:rPr>
        <w:rStyle w:val="aff8"/>
      </w:rPr>
    </w:pPr>
    <w:r>
      <w:rPr>
        <w:rStyle w:val="aff8"/>
      </w:rPr>
      <w:fldChar w:fldCharType="begin"/>
    </w:r>
    <w:r w:rsidR="008F1C0B">
      <w:rPr>
        <w:rStyle w:val="aff8"/>
      </w:rPr>
      <w:instrText xml:space="preserve">PAGE  </w:instrText>
    </w:r>
    <w:r>
      <w:rPr>
        <w:rStyle w:val="aff8"/>
      </w:rPr>
      <w:fldChar w:fldCharType="separate"/>
    </w:r>
    <w:r w:rsidR="008F1C0B">
      <w:rPr>
        <w:rStyle w:val="aff8"/>
        <w:noProof/>
      </w:rPr>
      <w:t>2</w:t>
    </w:r>
    <w:r>
      <w:rPr>
        <w:rStyle w:val="aff8"/>
      </w:rPr>
      <w:fldChar w:fldCharType="end"/>
    </w:r>
  </w:p>
  <w:p w:rsidR="008F1C0B" w:rsidRDefault="008F1C0B" w:rsidP="004217B8">
    <w:pPr>
      <w:pStyle w:val="af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402730"/>
      <w:docPartObj>
        <w:docPartGallery w:val="Page Numbers (Bottom of Page)"/>
        <w:docPartUnique/>
      </w:docPartObj>
    </w:sdtPr>
    <w:sdtContent>
      <w:p w:rsidR="008F1C0B" w:rsidRDefault="0038295A">
        <w:pPr>
          <w:pStyle w:val="af5"/>
          <w:jc w:val="right"/>
        </w:pPr>
        <w:fldSimple w:instr=" PAGE   \* MERGEFORMAT ">
          <w:r w:rsidR="009F3D09">
            <w:rPr>
              <w:noProof/>
            </w:rPr>
            <w:t>26</w:t>
          </w:r>
        </w:fldSimple>
      </w:p>
    </w:sdtContent>
  </w:sdt>
  <w:p w:rsidR="008F1C0B" w:rsidRDefault="008F1C0B" w:rsidP="004217B8">
    <w:pPr>
      <w:pStyle w:val="af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1C0B" w:rsidRDefault="008F1C0B" w:rsidP="00CC0E27">
      <w:r>
        <w:separator/>
      </w:r>
    </w:p>
  </w:footnote>
  <w:footnote w:type="continuationSeparator" w:id="1">
    <w:p w:rsidR="008F1C0B" w:rsidRDefault="008F1C0B" w:rsidP="00CC0E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216FF24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7"/>
    <w:multiLevelType w:val="multilevel"/>
    <w:tmpl w:val="00000007"/>
    <w:name w:val="WW8Num7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8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50B2CC8"/>
    <w:multiLevelType w:val="multilevel"/>
    <w:tmpl w:val="54DAAE1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53164B2"/>
    <w:multiLevelType w:val="multilevel"/>
    <w:tmpl w:val="E9FAD3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  <w:color w:val="000000"/>
        <w:sz w:val="28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color w:val="000000"/>
        <w:sz w:val="28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  <w:color w:val="000000"/>
        <w:sz w:val="28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  <w:color w:val="000000"/>
        <w:sz w:val="28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  <w:color w:val="000000"/>
        <w:sz w:val="28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  <w:color w:val="000000"/>
        <w:sz w:val="28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  <w:color w:val="000000"/>
        <w:sz w:val="28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  <w:color w:val="000000"/>
        <w:sz w:val="28"/>
      </w:rPr>
    </w:lvl>
  </w:abstractNum>
  <w:abstractNum w:abstractNumId="6">
    <w:nsid w:val="08C80428"/>
    <w:multiLevelType w:val="multilevel"/>
    <w:tmpl w:val="472EFC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C083747"/>
    <w:multiLevelType w:val="multilevel"/>
    <w:tmpl w:val="A87658E0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1353F01"/>
    <w:multiLevelType w:val="singleLevel"/>
    <w:tmpl w:val="C24A3550"/>
    <w:lvl w:ilvl="0">
      <w:start w:val="2"/>
      <w:numFmt w:val="decimal"/>
      <w:lvlText w:val="%1."/>
      <w:lvlJc w:val="left"/>
    </w:lvl>
  </w:abstractNum>
  <w:abstractNum w:abstractNumId="9">
    <w:nsid w:val="151C1A57"/>
    <w:multiLevelType w:val="multilevel"/>
    <w:tmpl w:val="85ACA42E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9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3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88" w:hanging="2160"/>
      </w:pPr>
      <w:rPr>
        <w:rFonts w:hint="default"/>
      </w:rPr>
    </w:lvl>
  </w:abstractNum>
  <w:abstractNum w:abstractNumId="10">
    <w:nsid w:val="1DAE53BB"/>
    <w:multiLevelType w:val="multilevel"/>
    <w:tmpl w:val="C2281C54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1C129AC"/>
    <w:multiLevelType w:val="multilevel"/>
    <w:tmpl w:val="D2D0219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2">
      <w:start w:val="2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2345DDB"/>
    <w:multiLevelType w:val="hybridMultilevel"/>
    <w:tmpl w:val="E6E8EA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3367FAB"/>
    <w:multiLevelType w:val="hybridMultilevel"/>
    <w:tmpl w:val="D4F42C8A"/>
    <w:lvl w:ilvl="0" w:tplc="75A6C6D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26CC1C6D"/>
    <w:multiLevelType w:val="singleLevel"/>
    <w:tmpl w:val="475C1D4C"/>
    <w:lvl w:ilvl="0">
      <w:start w:val="1"/>
      <w:numFmt w:val="decimal"/>
      <w:lvlText w:val="%1."/>
      <w:lvlJc w:val="left"/>
      <w:pPr>
        <w:ind w:left="0" w:firstLine="0"/>
      </w:pPr>
    </w:lvl>
  </w:abstractNum>
  <w:abstractNum w:abstractNumId="15">
    <w:nsid w:val="27D26226"/>
    <w:multiLevelType w:val="multilevel"/>
    <w:tmpl w:val="1CBEE58C"/>
    <w:lvl w:ilvl="0">
      <w:start w:val="18"/>
      <w:numFmt w:val="decimal"/>
      <w:lvlText w:val="1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8A91C61"/>
    <w:multiLevelType w:val="singleLevel"/>
    <w:tmpl w:val="3946BE82"/>
    <w:lvl w:ilvl="0">
      <w:start w:val="1"/>
      <w:numFmt w:val="decimal"/>
      <w:lvlText w:val="%1."/>
      <w:legacy w:legacy="1" w:legacySpace="0" w:legacyIndent="352"/>
      <w:lvlJc w:val="left"/>
      <w:rPr>
        <w:rFonts w:ascii="Times New Roman" w:hAnsi="Times New Roman" w:cs="Times New Roman" w:hint="default"/>
      </w:rPr>
    </w:lvl>
  </w:abstractNum>
  <w:abstractNum w:abstractNumId="17">
    <w:nsid w:val="2A693157"/>
    <w:multiLevelType w:val="multilevel"/>
    <w:tmpl w:val="0FC667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B5647F9"/>
    <w:multiLevelType w:val="hybridMultilevel"/>
    <w:tmpl w:val="989ADAD6"/>
    <w:lvl w:ilvl="0" w:tplc="94FCEE1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D1B2079"/>
    <w:multiLevelType w:val="multilevel"/>
    <w:tmpl w:val="F1587B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2FB8720C"/>
    <w:multiLevelType w:val="hybridMultilevel"/>
    <w:tmpl w:val="338A9DBA"/>
    <w:lvl w:ilvl="0" w:tplc="0419000F">
      <w:start w:val="1"/>
      <w:numFmt w:val="decimal"/>
      <w:lvlText w:val="%1."/>
      <w:lvlJc w:val="left"/>
      <w:pPr>
        <w:ind w:left="1420" w:hanging="360"/>
      </w:pPr>
    </w:lvl>
    <w:lvl w:ilvl="1" w:tplc="04190019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21">
    <w:nsid w:val="2FC37BF3"/>
    <w:multiLevelType w:val="multilevel"/>
    <w:tmpl w:val="CE68E3B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11B04EC"/>
    <w:multiLevelType w:val="hybridMultilevel"/>
    <w:tmpl w:val="B762CA78"/>
    <w:lvl w:ilvl="0" w:tplc="E9F2A992">
      <w:start w:val="1"/>
      <w:numFmt w:val="upperRoman"/>
      <w:lvlText w:val="%1."/>
      <w:lvlJc w:val="left"/>
      <w:pPr>
        <w:tabs>
          <w:tab w:val="num" w:pos="1004"/>
        </w:tabs>
        <w:ind w:left="1004" w:hanging="72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33F37A6"/>
    <w:multiLevelType w:val="singleLevel"/>
    <w:tmpl w:val="3214AE56"/>
    <w:lvl w:ilvl="0">
      <w:start w:val="3"/>
      <w:numFmt w:val="decimal"/>
      <w:lvlText w:val="%1."/>
      <w:legacy w:legacy="1" w:legacySpace="0" w:legacyIndent="672"/>
      <w:lvlJc w:val="left"/>
      <w:rPr>
        <w:rFonts w:ascii="Times New Roman" w:hAnsi="Times New Roman" w:cs="Times New Roman" w:hint="default"/>
      </w:rPr>
    </w:lvl>
  </w:abstractNum>
  <w:abstractNum w:abstractNumId="24">
    <w:nsid w:val="372E2B0B"/>
    <w:multiLevelType w:val="multilevel"/>
    <w:tmpl w:val="AAE49DD0"/>
    <w:lvl w:ilvl="0">
      <w:start w:val="1"/>
      <w:numFmt w:val="decimal"/>
      <w:lvlText w:val="%1."/>
      <w:legacy w:legacy="1" w:legacySpace="0" w:legacyIndent="265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702"/>
        </w:tabs>
        <w:ind w:left="1702" w:hanging="8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564"/>
        </w:tabs>
        <w:ind w:left="2564" w:hanging="8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666"/>
        </w:tabs>
        <w:ind w:left="366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528"/>
        </w:tabs>
        <w:ind w:left="45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5750"/>
        </w:tabs>
        <w:ind w:left="57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6612"/>
        </w:tabs>
        <w:ind w:left="661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7834"/>
        </w:tabs>
        <w:ind w:left="783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8696"/>
        </w:tabs>
        <w:ind w:left="8696" w:hanging="1800"/>
      </w:pPr>
      <w:rPr>
        <w:rFonts w:hint="default"/>
      </w:rPr>
    </w:lvl>
  </w:abstractNum>
  <w:abstractNum w:abstractNumId="25">
    <w:nsid w:val="38EE43FB"/>
    <w:multiLevelType w:val="singleLevel"/>
    <w:tmpl w:val="604C98CA"/>
    <w:lvl w:ilvl="0">
      <w:start w:val="1"/>
      <w:numFmt w:val="decimal"/>
      <w:lvlText w:val="%1.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26">
    <w:nsid w:val="3A312437"/>
    <w:multiLevelType w:val="singleLevel"/>
    <w:tmpl w:val="EFDEBF5A"/>
    <w:lvl w:ilvl="0">
      <w:start w:val="1"/>
      <w:numFmt w:val="decimal"/>
      <w:lvlText w:val="%1."/>
      <w:legacy w:legacy="1" w:legacySpace="0" w:legacyIndent="628"/>
      <w:lvlJc w:val="left"/>
      <w:rPr>
        <w:rFonts w:ascii="Times New Roman" w:hAnsi="Times New Roman" w:cs="Times New Roman" w:hint="default"/>
      </w:rPr>
    </w:lvl>
  </w:abstractNum>
  <w:abstractNum w:abstractNumId="27">
    <w:nsid w:val="42B85B91"/>
    <w:multiLevelType w:val="multilevel"/>
    <w:tmpl w:val="41828D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91040AD"/>
    <w:multiLevelType w:val="multilevel"/>
    <w:tmpl w:val="CC42B348"/>
    <w:lvl w:ilvl="0">
      <w:start w:val="18"/>
      <w:numFmt w:val="decimal"/>
      <w:lvlText w:val="1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4A2C4293"/>
    <w:multiLevelType w:val="multilevel"/>
    <w:tmpl w:val="6C186F28"/>
    <w:lvl w:ilvl="0">
      <w:start w:val="18"/>
      <w:numFmt w:val="decimal"/>
      <w:lvlText w:val="1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4B05535E"/>
    <w:multiLevelType w:val="multilevel"/>
    <w:tmpl w:val="FD78A8D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4CF751E0"/>
    <w:multiLevelType w:val="singleLevel"/>
    <w:tmpl w:val="727A163E"/>
    <w:lvl w:ilvl="0">
      <w:start w:val="1"/>
      <w:numFmt w:val="decimal"/>
      <w:lvlText w:val="%1."/>
      <w:lvlJc w:val="left"/>
      <w:pPr>
        <w:ind w:left="0" w:firstLine="0"/>
      </w:pPr>
    </w:lvl>
  </w:abstractNum>
  <w:abstractNum w:abstractNumId="32">
    <w:nsid w:val="4D5D33CC"/>
    <w:multiLevelType w:val="singleLevel"/>
    <w:tmpl w:val="46B2A5C0"/>
    <w:lvl w:ilvl="0">
      <w:start w:val="1"/>
      <w:numFmt w:val="decimal"/>
      <w:lvlText w:val="%1.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33">
    <w:nsid w:val="54B45326"/>
    <w:multiLevelType w:val="hybridMultilevel"/>
    <w:tmpl w:val="423ED744"/>
    <w:lvl w:ilvl="0" w:tplc="871E0D02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54D35822"/>
    <w:multiLevelType w:val="singleLevel"/>
    <w:tmpl w:val="2C4A6BE4"/>
    <w:lvl w:ilvl="0">
      <w:start w:val="1"/>
      <w:numFmt w:val="decimal"/>
      <w:lvlText w:val="%1."/>
      <w:lvlJc w:val="left"/>
    </w:lvl>
  </w:abstractNum>
  <w:abstractNum w:abstractNumId="35">
    <w:nsid w:val="5A1651F6"/>
    <w:multiLevelType w:val="hybridMultilevel"/>
    <w:tmpl w:val="3C7CD6B4"/>
    <w:lvl w:ilvl="0" w:tplc="3214AE56">
      <w:start w:val="3"/>
      <w:numFmt w:val="decimal"/>
      <w:lvlText w:val="%1."/>
      <w:legacy w:legacy="1" w:legacySpace="0" w:legacyIndent="672"/>
      <w:lvlJc w:val="left"/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C95159F"/>
    <w:multiLevelType w:val="multilevel"/>
    <w:tmpl w:val="4C70F03A"/>
    <w:lvl w:ilvl="0">
      <w:start w:val="18"/>
      <w:numFmt w:val="decimal"/>
      <w:lvlText w:val="1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0F155C4"/>
    <w:multiLevelType w:val="multilevel"/>
    <w:tmpl w:val="ED5804E8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2"/>
        <w:szCs w:val="22"/>
        <w:u w:val="none"/>
        <w:vertAlign w:val="superscript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635C085A"/>
    <w:multiLevelType w:val="multilevel"/>
    <w:tmpl w:val="453222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642D56E4"/>
    <w:multiLevelType w:val="multilevel"/>
    <w:tmpl w:val="3F7CEE5A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2"/>
        <w:szCs w:val="22"/>
        <w:u w:val="none"/>
        <w:vertAlign w:val="superscript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65CD3DD0"/>
    <w:multiLevelType w:val="multilevel"/>
    <w:tmpl w:val="31028F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67A02C9A"/>
    <w:multiLevelType w:val="singleLevel"/>
    <w:tmpl w:val="AEE4D988"/>
    <w:lvl w:ilvl="0">
      <w:start w:val="1"/>
      <w:numFmt w:val="decimal"/>
      <w:lvlText w:val="1.%1."/>
      <w:legacy w:legacy="1" w:legacySpace="0" w:legacyIndent="859"/>
      <w:lvlJc w:val="left"/>
      <w:rPr>
        <w:rFonts w:ascii="Times New Roman" w:hAnsi="Times New Roman" w:hint="default"/>
      </w:rPr>
    </w:lvl>
  </w:abstractNum>
  <w:abstractNum w:abstractNumId="42">
    <w:nsid w:val="6BF86197"/>
    <w:multiLevelType w:val="singleLevel"/>
    <w:tmpl w:val="3946BE82"/>
    <w:lvl w:ilvl="0">
      <w:start w:val="2"/>
      <w:numFmt w:val="decimal"/>
      <w:lvlText w:val="%1."/>
      <w:legacy w:legacy="1" w:legacySpace="0" w:legacyIndent="281"/>
      <w:lvlJc w:val="left"/>
      <w:rPr>
        <w:rFonts w:ascii="Times New Roman" w:hAnsi="Times New Roman" w:cs="Times New Roman" w:hint="default"/>
      </w:rPr>
    </w:lvl>
  </w:abstractNum>
  <w:abstractNum w:abstractNumId="43">
    <w:nsid w:val="70FE04B4"/>
    <w:multiLevelType w:val="multilevel"/>
    <w:tmpl w:val="16CAA0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720B51F1"/>
    <w:multiLevelType w:val="hybridMultilevel"/>
    <w:tmpl w:val="7D3AB9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27F3BE9"/>
    <w:multiLevelType w:val="singleLevel"/>
    <w:tmpl w:val="EDA6B250"/>
    <w:lvl w:ilvl="0">
      <w:start w:val="1"/>
      <w:numFmt w:val="decimal"/>
      <w:lvlText w:val="%1."/>
      <w:lvlJc w:val="left"/>
    </w:lvl>
  </w:abstractNum>
  <w:abstractNum w:abstractNumId="46">
    <w:nsid w:val="73D91993"/>
    <w:multiLevelType w:val="singleLevel"/>
    <w:tmpl w:val="3662DF20"/>
    <w:lvl w:ilvl="0">
      <w:start w:val="2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47">
    <w:nsid w:val="7FD8468F"/>
    <w:multiLevelType w:val="multilevel"/>
    <w:tmpl w:val="4F1E860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1"/>
  </w:num>
  <w:num w:numId="2">
    <w:abstractNumId w:val="25"/>
  </w:num>
  <w:num w:numId="3">
    <w:abstractNumId w:val="16"/>
  </w:num>
  <w:num w:numId="4">
    <w:abstractNumId w:val="42"/>
  </w:num>
  <w:num w:numId="5">
    <w:abstractNumId w:val="5"/>
  </w:num>
  <w:num w:numId="6">
    <w:abstractNumId w:val="26"/>
  </w:num>
  <w:num w:numId="7">
    <w:abstractNumId w:val="23"/>
  </w:num>
  <w:num w:numId="8">
    <w:abstractNumId w:val="12"/>
  </w:num>
  <w:num w:numId="9">
    <w:abstractNumId w:val="35"/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46"/>
  </w:num>
  <w:num w:numId="12">
    <w:abstractNumId w:val="31"/>
    <w:lvlOverride w:ilvl="0">
      <w:startOverride w:val="1"/>
    </w:lvlOverride>
  </w:num>
  <w:num w:numId="13">
    <w:abstractNumId w:val="1"/>
  </w:num>
  <w:num w:numId="14">
    <w:abstractNumId w:val="45"/>
  </w:num>
  <w:num w:numId="15">
    <w:abstractNumId w:val="8"/>
  </w:num>
  <w:num w:numId="16">
    <w:abstractNumId w:val="19"/>
  </w:num>
  <w:num w:numId="17">
    <w:abstractNumId w:val="30"/>
  </w:num>
  <w:num w:numId="18">
    <w:abstractNumId w:val="27"/>
  </w:num>
  <w:num w:numId="19">
    <w:abstractNumId w:val="17"/>
  </w:num>
  <w:num w:numId="20">
    <w:abstractNumId w:val="43"/>
  </w:num>
  <w:num w:numId="21">
    <w:abstractNumId w:val="38"/>
  </w:num>
  <w:num w:numId="22">
    <w:abstractNumId w:val="7"/>
  </w:num>
  <w:num w:numId="23">
    <w:abstractNumId w:val="47"/>
  </w:num>
  <w:num w:numId="24">
    <w:abstractNumId w:val="20"/>
  </w:num>
  <w:num w:numId="25">
    <w:abstractNumId w:val="24"/>
  </w:num>
  <w:num w:numId="26">
    <w:abstractNumId w:val="18"/>
  </w:num>
  <w:num w:numId="27">
    <w:abstractNumId w:val="22"/>
  </w:num>
  <w:num w:numId="28">
    <w:abstractNumId w:val="13"/>
  </w:num>
  <w:num w:numId="29">
    <w:abstractNumId w:val="21"/>
  </w:num>
  <w:num w:numId="30">
    <w:abstractNumId w:val="40"/>
  </w:num>
  <w:num w:numId="31">
    <w:abstractNumId w:val="10"/>
  </w:num>
  <w:num w:numId="32">
    <w:abstractNumId w:val="11"/>
  </w:num>
  <w:num w:numId="33">
    <w:abstractNumId w:val="4"/>
  </w:num>
  <w:num w:numId="34">
    <w:abstractNumId w:val="36"/>
  </w:num>
  <w:num w:numId="35">
    <w:abstractNumId w:val="29"/>
  </w:num>
  <w:num w:numId="36">
    <w:abstractNumId w:val="37"/>
  </w:num>
  <w:num w:numId="37">
    <w:abstractNumId w:val="28"/>
  </w:num>
  <w:num w:numId="38">
    <w:abstractNumId w:val="15"/>
  </w:num>
  <w:num w:numId="39">
    <w:abstractNumId w:val="39"/>
  </w:num>
  <w:num w:numId="40">
    <w:abstractNumId w:val="14"/>
    <w:lvlOverride w:ilvl="0">
      <w:startOverride w:val="1"/>
    </w:lvlOverride>
  </w:num>
  <w:num w:numId="41">
    <w:abstractNumId w:val="34"/>
  </w:num>
  <w:num w:numId="42">
    <w:abstractNumId w:val="32"/>
  </w:num>
  <w:num w:numId="43">
    <w:abstractNumId w:val="9"/>
  </w:num>
  <w:num w:numId="44">
    <w:abstractNumId w:val="6"/>
  </w:num>
  <w:num w:numId="45">
    <w:abstractNumId w:val="44"/>
  </w:num>
  <w:num w:numId="46">
    <w:abstractNumId w:val="0"/>
  </w:num>
  <w:num w:numId="47">
    <w:abstractNumId w:val="2"/>
  </w:num>
  <w:num w:numId="48">
    <w:abstractNumId w:val="3"/>
  </w:num>
  <w:num w:numId="49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845CE"/>
    <w:rsid w:val="00032D98"/>
    <w:rsid w:val="00054E4D"/>
    <w:rsid w:val="001456B4"/>
    <w:rsid w:val="0021564D"/>
    <w:rsid w:val="0038295A"/>
    <w:rsid w:val="003A7CC0"/>
    <w:rsid w:val="003F1748"/>
    <w:rsid w:val="004217B8"/>
    <w:rsid w:val="004448B1"/>
    <w:rsid w:val="00474CC7"/>
    <w:rsid w:val="00495409"/>
    <w:rsid w:val="005D21C1"/>
    <w:rsid w:val="006559ED"/>
    <w:rsid w:val="00683BBE"/>
    <w:rsid w:val="006D1E90"/>
    <w:rsid w:val="00741847"/>
    <w:rsid w:val="0076170C"/>
    <w:rsid w:val="007A4023"/>
    <w:rsid w:val="00853642"/>
    <w:rsid w:val="008F1C0B"/>
    <w:rsid w:val="009F3D09"/>
    <w:rsid w:val="00A54E62"/>
    <w:rsid w:val="00A74B89"/>
    <w:rsid w:val="00AC36DB"/>
    <w:rsid w:val="00B13FA0"/>
    <w:rsid w:val="00B26025"/>
    <w:rsid w:val="00B8786F"/>
    <w:rsid w:val="00BE2F10"/>
    <w:rsid w:val="00C61462"/>
    <w:rsid w:val="00C845CE"/>
    <w:rsid w:val="00C954C4"/>
    <w:rsid w:val="00CC0E27"/>
    <w:rsid w:val="00D91916"/>
    <w:rsid w:val="00DC1C32"/>
    <w:rsid w:val="00F40F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5CE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845CE"/>
    <w:pPr>
      <w:keepNext/>
      <w:jc w:val="center"/>
      <w:outlineLvl w:val="0"/>
    </w:pPr>
    <w:rPr>
      <w:sz w:val="36"/>
    </w:rPr>
  </w:style>
  <w:style w:type="paragraph" w:styleId="2">
    <w:name w:val="heading 2"/>
    <w:basedOn w:val="a"/>
    <w:next w:val="a"/>
    <w:link w:val="20"/>
    <w:qFormat/>
    <w:rsid w:val="00C845CE"/>
    <w:pPr>
      <w:keepNext/>
      <w:jc w:val="center"/>
      <w:outlineLvl w:val="1"/>
    </w:pPr>
    <w:rPr>
      <w:b/>
      <w:bCs/>
      <w:sz w:val="26"/>
    </w:rPr>
  </w:style>
  <w:style w:type="paragraph" w:styleId="3">
    <w:name w:val="heading 3"/>
    <w:basedOn w:val="a"/>
    <w:next w:val="a"/>
    <w:link w:val="30"/>
    <w:qFormat/>
    <w:rsid w:val="00C845CE"/>
    <w:pPr>
      <w:keepNext/>
      <w:jc w:val="both"/>
      <w:outlineLvl w:val="2"/>
    </w:pPr>
    <w:rPr>
      <w:b/>
      <w:bCs/>
      <w:sz w:val="26"/>
    </w:rPr>
  </w:style>
  <w:style w:type="paragraph" w:styleId="4">
    <w:name w:val="heading 4"/>
    <w:basedOn w:val="a"/>
    <w:next w:val="a"/>
    <w:link w:val="40"/>
    <w:qFormat/>
    <w:rsid w:val="00C845CE"/>
    <w:pPr>
      <w:keepNext/>
      <w:jc w:val="both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C845CE"/>
    <w:pPr>
      <w:keepNext/>
      <w:outlineLvl w:val="4"/>
    </w:pPr>
    <w:rPr>
      <w:b/>
      <w:bCs/>
      <w:sz w:val="26"/>
    </w:rPr>
  </w:style>
  <w:style w:type="paragraph" w:styleId="6">
    <w:name w:val="heading 6"/>
    <w:basedOn w:val="a"/>
    <w:next w:val="a"/>
    <w:link w:val="60"/>
    <w:qFormat/>
    <w:rsid w:val="00C845CE"/>
    <w:pPr>
      <w:keepNext/>
      <w:jc w:val="center"/>
      <w:outlineLvl w:val="5"/>
    </w:pPr>
    <w:rPr>
      <w:szCs w:val="20"/>
    </w:rPr>
  </w:style>
  <w:style w:type="paragraph" w:styleId="7">
    <w:name w:val="heading 7"/>
    <w:basedOn w:val="a"/>
    <w:next w:val="a"/>
    <w:link w:val="70"/>
    <w:uiPriority w:val="9"/>
    <w:qFormat/>
    <w:rsid w:val="00C845CE"/>
    <w:pPr>
      <w:keepNext/>
      <w:keepLines/>
      <w:spacing w:before="200" w:line="276" w:lineRule="auto"/>
      <w:outlineLvl w:val="6"/>
    </w:pPr>
    <w:rPr>
      <w:rFonts w:ascii="Cambria" w:hAnsi="Cambria"/>
      <w:i/>
      <w:iCs/>
      <w:color w:val="404040"/>
      <w:sz w:val="22"/>
      <w:szCs w:val="22"/>
      <w:lang w:eastAsia="en-US"/>
    </w:rPr>
  </w:style>
  <w:style w:type="paragraph" w:styleId="8">
    <w:name w:val="heading 8"/>
    <w:basedOn w:val="a"/>
    <w:next w:val="a"/>
    <w:link w:val="80"/>
    <w:qFormat/>
    <w:rsid w:val="00C845CE"/>
    <w:pPr>
      <w:keepNext/>
      <w:jc w:val="center"/>
      <w:outlineLvl w:val="7"/>
    </w:pPr>
    <w:rPr>
      <w:b/>
      <w:bCs/>
      <w:sz w:val="32"/>
    </w:rPr>
  </w:style>
  <w:style w:type="paragraph" w:styleId="9">
    <w:name w:val="heading 9"/>
    <w:basedOn w:val="a"/>
    <w:next w:val="a"/>
    <w:link w:val="90"/>
    <w:uiPriority w:val="9"/>
    <w:qFormat/>
    <w:rsid w:val="00C845CE"/>
    <w:pPr>
      <w:keepNext/>
      <w:keepLines/>
      <w:spacing w:before="200" w:line="276" w:lineRule="auto"/>
      <w:outlineLvl w:val="8"/>
    </w:pPr>
    <w:rPr>
      <w:rFonts w:ascii="Cambria" w:hAnsi="Cambria"/>
      <w:i/>
      <w:iCs/>
      <w:color w:val="40404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845CE"/>
    <w:rPr>
      <w:rFonts w:ascii="Times New Roman" w:eastAsia="Times New Roman" w:hAnsi="Times New Roman" w:cs="Times New Roman"/>
      <w:sz w:val="36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C845CE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C845CE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C845C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845CE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C845C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C845CE"/>
    <w:rPr>
      <w:rFonts w:ascii="Cambria" w:eastAsia="Times New Roman" w:hAnsi="Cambria" w:cs="Times New Roman"/>
      <w:i/>
      <w:iCs/>
      <w:color w:val="404040"/>
    </w:rPr>
  </w:style>
  <w:style w:type="character" w:customStyle="1" w:styleId="80">
    <w:name w:val="Заголовок 8 Знак"/>
    <w:basedOn w:val="a0"/>
    <w:link w:val="8"/>
    <w:rsid w:val="00C845CE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C845CE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a3">
    <w:name w:val="Body Text"/>
    <w:aliases w:val="Основной текст Знак Знак Знак,Основной текст Знак Знак Знак Знак,Знак1,body text Знак Знак,Основной текст Знак Знак,Знак Знак1 Знак"/>
    <w:basedOn w:val="a"/>
    <w:link w:val="11"/>
    <w:rsid w:val="00C845CE"/>
    <w:pPr>
      <w:jc w:val="both"/>
    </w:pPr>
    <w:rPr>
      <w:sz w:val="26"/>
    </w:rPr>
  </w:style>
  <w:style w:type="character" w:customStyle="1" w:styleId="a4">
    <w:name w:val="Основной текст Знак"/>
    <w:basedOn w:val="a0"/>
    <w:link w:val="a3"/>
    <w:rsid w:val="00C845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C845CE"/>
    <w:rPr>
      <w:b/>
      <w:bCs/>
    </w:rPr>
  </w:style>
  <w:style w:type="character" w:customStyle="1" w:styleId="22">
    <w:name w:val="Основной текст 2 Знак"/>
    <w:basedOn w:val="a0"/>
    <w:link w:val="21"/>
    <w:rsid w:val="00C845C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1">
    <w:name w:val="Body Text 3"/>
    <w:basedOn w:val="a"/>
    <w:link w:val="32"/>
    <w:rsid w:val="00C845CE"/>
    <w:pPr>
      <w:jc w:val="both"/>
    </w:pPr>
    <w:rPr>
      <w:sz w:val="30"/>
    </w:rPr>
  </w:style>
  <w:style w:type="character" w:customStyle="1" w:styleId="32">
    <w:name w:val="Основной текст 3 Знак"/>
    <w:basedOn w:val="a0"/>
    <w:link w:val="31"/>
    <w:rsid w:val="00C845CE"/>
    <w:rPr>
      <w:rFonts w:ascii="Times New Roman" w:eastAsia="Times New Roman" w:hAnsi="Times New Roman" w:cs="Times New Roman"/>
      <w:sz w:val="30"/>
      <w:szCs w:val="24"/>
      <w:lang w:eastAsia="ru-RU"/>
    </w:rPr>
  </w:style>
  <w:style w:type="table" w:styleId="a5">
    <w:name w:val="Table Grid"/>
    <w:basedOn w:val="a1"/>
    <w:uiPriority w:val="59"/>
    <w:rsid w:val="00C845CE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semiHidden/>
    <w:rsid w:val="00C845CE"/>
    <w:rPr>
      <w:rFonts w:ascii="Tahoma" w:hAnsi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C845CE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C845CE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C845CE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845CE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rsid w:val="00C845CE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C845CE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8">
    <w:name w:val="Hyperlink"/>
    <w:unhideWhenUsed/>
    <w:rsid w:val="00C845CE"/>
    <w:rPr>
      <w:rFonts w:cs="Times New Roman"/>
      <w:color w:val="0000FF"/>
      <w:u w:val="single"/>
    </w:rPr>
  </w:style>
  <w:style w:type="character" w:customStyle="1" w:styleId="WW8Num5z1">
    <w:name w:val="WW8Num5z1"/>
    <w:rsid w:val="00C845CE"/>
    <w:rPr>
      <w:rFonts w:ascii="Courier New" w:hAnsi="Courier New"/>
    </w:rPr>
  </w:style>
  <w:style w:type="paragraph" w:styleId="a9">
    <w:name w:val="Body Text Indent"/>
    <w:basedOn w:val="a"/>
    <w:link w:val="aa"/>
    <w:uiPriority w:val="99"/>
    <w:rsid w:val="00C845CE"/>
    <w:pPr>
      <w:ind w:firstLine="720"/>
      <w:jc w:val="both"/>
    </w:pPr>
    <w:rPr>
      <w:sz w:val="28"/>
      <w:lang w:eastAsia="ar-SA"/>
    </w:rPr>
  </w:style>
  <w:style w:type="character" w:customStyle="1" w:styleId="aa">
    <w:name w:val="Основной текст с отступом Знак"/>
    <w:basedOn w:val="a0"/>
    <w:link w:val="a9"/>
    <w:uiPriority w:val="99"/>
    <w:rsid w:val="00C845CE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b">
    <w:name w:val="No Spacing"/>
    <w:uiPriority w:val="1"/>
    <w:qFormat/>
    <w:rsid w:val="00C845CE"/>
    <w:pPr>
      <w:jc w:val="left"/>
    </w:pPr>
    <w:rPr>
      <w:rFonts w:ascii="Calibri" w:eastAsia="Times New Roman" w:hAnsi="Calibri" w:cs="Times New Roman"/>
      <w:lang w:eastAsia="ru-RU"/>
    </w:rPr>
  </w:style>
  <w:style w:type="character" w:customStyle="1" w:styleId="12">
    <w:name w:val="Заголовок №1_"/>
    <w:link w:val="13"/>
    <w:uiPriority w:val="99"/>
    <w:rsid w:val="00C845CE"/>
    <w:rPr>
      <w:b/>
      <w:bCs/>
      <w:spacing w:val="10"/>
      <w:shd w:val="clear" w:color="auto" w:fill="FFFFFF"/>
    </w:rPr>
  </w:style>
  <w:style w:type="character" w:customStyle="1" w:styleId="ac">
    <w:name w:val="Основной текст_"/>
    <w:link w:val="14"/>
    <w:rsid w:val="00C845CE"/>
    <w:rPr>
      <w:spacing w:val="10"/>
      <w:sz w:val="25"/>
      <w:szCs w:val="25"/>
      <w:shd w:val="clear" w:color="auto" w:fill="FFFFFF"/>
    </w:rPr>
  </w:style>
  <w:style w:type="character" w:customStyle="1" w:styleId="5Exact">
    <w:name w:val="Основной текст (5) Exact"/>
    <w:link w:val="51"/>
    <w:rsid w:val="00C845CE"/>
    <w:rPr>
      <w:rFonts w:ascii="Batang" w:eastAsia="Batang" w:hAnsi="Batang" w:cs="Batang"/>
      <w:shd w:val="clear" w:color="auto" w:fill="FFFFFF"/>
    </w:rPr>
  </w:style>
  <w:style w:type="character" w:customStyle="1" w:styleId="33">
    <w:name w:val="Основной текст (3)_"/>
    <w:link w:val="34"/>
    <w:rsid w:val="00C845CE"/>
    <w:rPr>
      <w:b/>
      <w:bCs/>
      <w:sz w:val="26"/>
      <w:szCs w:val="26"/>
      <w:shd w:val="clear" w:color="auto" w:fill="FFFFFF"/>
    </w:rPr>
  </w:style>
  <w:style w:type="character" w:customStyle="1" w:styleId="41">
    <w:name w:val="Основной текст (4)_"/>
    <w:link w:val="42"/>
    <w:rsid w:val="00C845CE"/>
    <w:rPr>
      <w:b/>
      <w:bCs/>
      <w:spacing w:val="10"/>
      <w:shd w:val="clear" w:color="auto" w:fill="FFFFFF"/>
    </w:rPr>
  </w:style>
  <w:style w:type="character" w:customStyle="1" w:styleId="0pt">
    <w:name w:val="Основной текст + Курсив;Интервал 0 pt"/>
    <w:rsid w:val="00C845C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5"/>
      <w:szCs w:val="25"/>
      <w:u w:val="none"/>
      <w:lang w:val="ru-RU"/>
    </w:rPr>
  </w:style>
  <w:style w:type="paragraph" w:customStyle="1" w:styleId="13">
    <w:name w:val="Заголовок №1"/>
    <w:basedOn w:val="a"/>
    <w:link w:val="12"/>
    <w:uiPriority w:val="99"/>
    <w:rsid w:val="00C845CE"/>
    <w:pPr>
      <w:widowControl w:val="0"/>
      <w:shd w:val="clear" w:color="auto" w:fill="FFFFFF"/>
      <w:spacing w:after="300" w:line="326" w:lineRule="exact"/>
      <w:jc w:val="center"/>
      <w:outlineLvl w:val="0"/>
    </w:pPr>
    <w:rPr>
      <w:rFonts w:asciiTheme="minorHAnsi" w:eastAsiaTheme="minorHAnsi" w:hAnsiTheme="minorHAnsi" w:cstheme="minorBidi"/>
      <w:b/>
      <w:bCs/>
      <w:spacing w:val="10"/>
      <w:sz w:val="22"/>
      <w:szCs w:val="22"/>
      <w:lang w:eastAsia="en-US"/>
    </w:rPr>
  </w:style>
  <w:style w:type="paragraph" w:customStyle="1" w:styleId="14">
    <w:name w:val="Основной текст1"/>
    <w:basedOn w:val="a"/>
    <w:link w:val="ac"/>
    <w:rsid w:val="00C845CE"/>
    <w:pPr>
      <w:widowControl w:val="0"/>
      <w:shd w:val="clear" w:color="auto" w:fill="FFFFFF"/>
      <w:spacing w:before="300" w:line="322" w:lineRule="exact"/>
    </w:pPr>
    <w:rPr>
      <w:rFonts w:asciiTheme="minorHAnsi" w:eastAsiaTheme="minorHAnsi" w:hAnsiTheme="minorHAnsi" w:cstheme="minorBidi"/>
      <w:spacing w:val="10"/>
      <w:sz w:val="25"/>
      <w:szCs w:val="25"/>
      <w:lang w:eastAsia="en-US"/>
    </w:rPr>
  </w:style>
  <w:style w:type="paragraph" w:customStyle="1" w:styleId="51">
    <w:name w:val="Основной текст (5)"/>
    <w:basedOn w:val="a"/>
    <w:link w:val="5Exact"/>
    <w:rsid w:val="00C845CE"/>
    <w:pPr>
      <w:widowControl w:val="0"/>
      <w:shd w:val="clear" w:color="auto" w:fill="FFFFFF"/>
      <w:spacing w:line="0" w:lineRule="atLeast"/>
    </w:pPr>
    <w:rPr>
      <w:rFonts w:ascii="Batang" w:eastAsia="Batang" w:hAnsi="Batang" w:cs="Batang"/>
      <w:sz w:val="22"/>
      <w:szCs w:val="22"/>
      <w:lang w:eastAsia="en-US"/>
    </w:rPr>
  </w:style>
  <w:style w:type="paragraph" w:customStyle="1" w:styleId="34">
    <w:name w:val="Основной текст (3)"/>
    <w:basedOn w:val="a"/>
    <w:link w:val="33"/>
    <w:rsid w:val="00C845CE"/>
    <w:pPr>
      <w:widowControl w:val="0"/>
      <w:shd w:val="clear" w:color="auto" w:fill="FFFFFF"/>
      <w:spacing w:before="600" w:after="60" w:line="0" w:lineRule="atLeast"/>
    </w:pPr>
    <w:rPr>
      <w:rFonts w:asciiTheme="minorHAnsi" w:eastAsiaTheme="minorHAnsi" w:hAnsiTheme="minorHAnsi" w:cstheme="minorBidi"/>
      <w:b/>
      <w:bCs/>
      <w:sz w:val="26"/>
      <w:szCs w:val="26"/>
      <w:lang w:eastAsia="en-US"/>
    </w:rPr>
  </w:style>
  <w:style w:type="paragraph" w:customStyle="1" w:styleId="42">
    <w:name w:val="Основной текст (4)"/>
    <w:basedOn w:val="a"/>
    <w:link w:val="41"/>
    <w:rsid w:val="00C845CE"/>
    <w:pPr>
      <w:widowControl w:val="0"/>
      <w:shd w:val="clear" w:color="auto" w:fill="FFFFFF"/>
      <w:spacing w:before="60" w:after="420" w:line="0" w:lineRule="atLeast"/>
    </w:pPr>
    <w:rPr>
      <w:rFonts w:asciiTheme="minorHAnsi" w:eastAsiaTheme="minorHAnsi" w:hAnsiTheme="minorHAnsi" w:cstheme="minorBidi"/>
      <w:b/>
      <w:bCs/>
      <w:spacing w:val="10"/>
      <w:sz w:val="22"/>
      <w:szCs w:val="22"/>
      <w:lang w:eastAsia="en-US"/>
    </w:rPr>
  </w:style>
  <w:style w:type="character" w:customStyle="1" w:styleId="23">
    <w:name w:val="Основной текст (2)_"/>
    <w:link w:val="24"/>
    <w:rsid w:val="00C845CE"/>
    <w:rPr>
      <w:b/>
      <w:bCs/>
      <w:sz w:val="26"/>
      <w:szCs w:val="26"/>
      <w:shd w:val="clear" w:color="auto" w:fill="FFFFFF"/>
    </w:rPr>
  </w:style>
  <w:style w:type="character" w:customStyle="1" w:styleId="22pt">
    <w:name w:val="Основной текст (2) + Интервал 2 pt"/>
    <w:rsid w:val="00C845C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50"/>
      <w:w w:val="100"/>
      <w:position w:val="0"/>
      <w:sz w:val="26"/>
      <w:szCs w:val="26"/>
      <w:u w:val="none"/>
      <w:lang w:val="ru-RU"/>
    </w:rPr>
  </w:style>
  <w:style w:type="paragraph" w:customStyle="1" w:styleId="24">
    <w:name w:val="Основной текст (2)"/>
    <w:basedOn w:val="a"/>
    <w:link w:val="23"/>
    <w:rsid w:val="00C845CE"/>
    <w:pPr>
      <w:widowControl w:val="0"/>
      <w:shd w:val="clear" w:color="auto" w:fill="FFFFFF"/>
      <w:spacing w:line="322" w:lineRule="exact"/>
      <w:jc w:val="center"/>
    </w:pPr>
    <w:rPr>
      <w:rFonts w:asciiTheme="minorHAnsi" w:eastAsiaTheme="minorHAnsi" w:hAnsiTheme="minorHAnsi" w:cstheme="minorBidi"/>
      <w:b/>
      <w:bCs/>
      <w:sz w:val="26"/>
      <w:szCs w:val="26"/>
      <w:lang w:eastAsia="en-US"/>
    </w:rPr>
  </w:style>
  <w:style w:type="character" w:customStyle="1" w:styleId="25">
    <w:name w:val="Подпись к картинке (2)_"/>
    <w:link w:val="26"/>
    <w:rsid w:val="00C845CE"/>
    <w:rPr>
      <w:b/>
      <w:bCs/>
      <w:sz w:val="27"/>
      <w:szCs w:val="27"/>
      <w:shd w:val="clear" w:color="auto" w:fill="FFFFFF"/>
    </w:rPr>
  </w:style>
  <w:style w:type="character" w:customStyle="1" w:styleId="ad">
    <w:name w:val="Подпись к картинке_"/>
    <w:rsid w:val="00C845C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ae">
    <w:name w:val="Подпись к картинке"/>
    <w:rsid w:val="00C845C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lang w:val="ru-RU"/>
    </w:rPr>
  </w:style>
  <w:style w:type="paragraph" w:customStyle="1" w:styleId="26">
    <w:name w:val="Подпись к картинке (2)"/>
    <w:basedOn w:val="a"/>
    <w:link w:val="25"/>
    <w:rsid w:val="00C845CE"/>
    <w:pPr>
      <w:widowControl w:val="0"/>
      <w:shd w:val="clear" w:color="auto" w:fill="FFFFFF"/>
      <w:spacing w:line="0" w:lineRule="atLeast"/>
    </w:pPr>
    <w:rPr>
      <w:rFonts w:asciiTheme="minorHAnsi" w:eastAsiaTheme="minorHAnsi" w:hAnsiTheme="minorHAnsi" w:cstheme="minorBidi"/>
      <w:b/>
      <w:bCs/>
      <w:sz w:val="27"/>
      <w:szCs w:val="27"/>
      <w:lang w:eastAsia="en-US"/>
    </w:rPr>
  </w:style>
  <w:style w:type="character" w:customStyle="1" w:styleId="2Exact">
    <w:name w:val="Основной текст (2) Exact"/>
    <w:rsid w:val="00C845C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5"/>
      <w:sz w:val="21"/>
      <w:szCs w:val="21"/>
      <w:u w:val="none"/>
    </w:rPr>
  </w:style>
  <w:style w:type="character" w:customStyle="1" w:styleId="43pt">
    <w:name w:val="Основной текст (4) + Интервал 3 pt"/>
    <w:rsid w:val="00C845C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70"/>
      <w:w w:val="100"/>
      <w:position w:val="0"/>
      <w:sz w:val="27"/>
      <w:szCs w:val="27"/>
      <w:u w:val="none"/>
      <w:lang w:val="ru-RU"/>
    </w:rPr>
  </w:style>
  <w:style w:type="character" w:customStyle="1" w:styleId="33pt">
    <w:name w:val="Основной текст (3) + Интервал 3 pt"/>
    <w:rsid w:val="00C845C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70"/>
      <w:w w:val="100"/>
      <w:position w:val="0"/>
      <w:sz w:val="27"/>
      <w:szCs w:val="27"/>
      <w:u w:val="none"/>
      <w:lang w:val="ru-RU"/>
    </w:rPr>
  </w:style>
  <w:style w:type="character" w:customStyle="1" w:styleId="3pt">
    <w:name w:val="Основной текст + Интервал 3 pt"/>
    <w:rsid w:val="00C845C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0"/>
      <w:w w:val="100"/>
      <w:position w:val="0"/>
      <w:sz w:val="26"/>
      <w:szCs w:val="26"/>
      <w:u w:val="none"/>
      <w:lang w:val="ru-RU"/>
    </w:rPr>
  </w:style>
  <w:style w:type="character" w:customStyle="1" w:styleId="11pt">
    <w:name w:val="Основной текст + 11 pt"/>
    <w:rsid w:val="00C845C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135pt">
    <w:name w:val="Основной текст + 13;5 pt;Полужирный"/>
    <w:rsid w:val="00C845C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paragraph" w:customStyle="1" w:styleId="27">
    <w:name w:val="Основной текст2"/>
    <w:basedOn w:val="a"/>
    <w:rsid w:val="00C845CE"/>
    <w:pPr>
      <w:widowControl w:val="0"/>
      <w:shd w:val="clear" w:color="auto" w:fill="FFFFFF"/>
      <w:spacing w:line="322" w:lineRule="exact"/>
      <w:ind w:firstLine="700"/>
      <w:jc w:val="both"/>
    </w:pPr>
    <w:rPr>
      <w:color w:val="000000"/>
      <w:sz w:val="26"/>
      <w:szCs w:val="26"/>
    </w:rPr>
  </w:style>
  <w:style w:type="character" w:customStyle="1" w:styleId="2pt">
    <w:name w:val="Основной текст + Интервал 2 pt"/>
    <w:rsid w:val="00C845C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0"/>
      <w:w w:val="100"/>
      <w:position w:val="0"/>
      <w:sz w:val="25"/>
      <w:szCs w:val="25"/>
      <w:u w:val="none"/>
      <w:lang w:val="ru-RU"/>
    </w:rPr>
  </w:style>
  <w:style w:type="character" w:customStyle="1" w:styleId="13pt">
    <w:name w:val="Основной текст + 13 pt;Полужирный"/>
    <w:rsid w:val="00C845C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385pt">
    <w:name w:val="Основной текст (3) + 8;5 pt;Курсив"/>
    <w:rsid w:val="00C845C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115pt0pt">
    <w:name w:val="Основной текст + 11;5 pt;Интервал 0 pt"/>
    <w:rsid w:val="00C845C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</w:rPr>
  </w:style>
  <w:style w:type="character" w:customStyle="1" w:styleId="10pt">
    <w:name w:val="Основной текст + 10 pt"/>
    <w:rsid w:val="00C845C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0"/>
      <w:szCs w:val="20"/>
      <w:u w:val="none"/>
      <w:lang w:val="ru-RU"/>
    </w:rPr>
  </w:style>
  <w:style w:type="character" w:customStyle="1" w:styleId="af">
    <w:name w:val="Сноска_"/>
    <w:link w:val="af0"/>
    <w:rsid w:val="00C845CE"/>
    <w:rPr>
      <w:spacing w:val="10"/>
      <w:shd w:val="clear" w:color="auto" w:fill="FFFFFF"/>
    </w:rPr>
  </w:style>
  <w:style w:type="character" w:customStyle="1" w:styleId="28">
    <w:name w:val="Заголовок №2_"/>
    <w:link w:val="29"/>
    <w:rsid w:val="00C845CE"/>
    <w:rPr>
      <w:b/>
      <w:bCs/>
      <w:spacing w:val="20"/>
      <w:shd w:val="clear" w:color="auto" w:fill="FFFFFF"/>
    </w:rPr>
  </w:style>
  <w:style w:type="character" w:customStyle="1" w:styleId="12pt1pt">
    <w:name w:val="Основной текст + 12 pt;Полужирный;Интервал 1 pt"/>
    <w:rsid w:val="00C845C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24"/>
      <w:szCs w:val="24"/>
      <w:u w:val="none"/>
      <w:lang w:val="ru-RU"/>
    </w:rPr>
  </w:style>
  <w:style w:type="character" w:customStyle="1" w:styleId="10pt0pt">
    <w:name w:val="Основной текст + 10 pt;Интервал 0 pt"/>
    <w:rsid w:val="00C845C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8pt1pt">
    <w:name w:val="Основной текст + 8 pt;Интервал 1 pt"/>
    <w:rsid w:val="00C845C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6"/>
      <w:szCs w:val="16"/>
      <w:u w:val="none"/>
      <w:lang w:val="ru-RU"/>
    </w:rPr>
  </w:style>
  <w:style w:type="character" w:customStyle="1" w:styleId="8pt2pt">
    <w:name w:val="Основной текст + 8 pt;Интервал 2 pt"/>
    <w:rsid w:val="00C845C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sz w:val="16"/>
      <w:szCs w:val="16"/>
      <w:u w:val="none"/>
      <w:lang w:val="ru-RU"/>
    </w:rPr>
  </w:style>
  <w:style w:type="character" w:customStyle="1" w:styleId="4pt0pt">
    <w:name w:val="Основной текст + 4 pt;Курсив;Интервал 0 pt"/>
    <w:rsid w:val="00C845C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4pt2pt">
    <w:name w:val="Основной текст + 4 pt;Интервал 2 pt"/>
    <w:rsid w:val="00C845C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0"/>
      <w:w w:val="100"/>
      <w:position w:val="0"/>
      <w:sz w:val="8"/>
      <w:szCs w:val="8"/>
      <w:u w:val="none"/>
      <w:lang w:val="ru-RU"/>
    </w:rPr>
  </w:style>
  <w:style w:type="character" w:customStyle="1" w:styleId="65pt0pt">
    <w:name w:val="Основной текст + 6;5 pt;Интервал 0 pt"/>
    <w:rsid w:val="00C845C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en-US"/>
    </w:rPr>
  </w:style>
  <w:style w:type="character" w:customStyle="1" w:styleId="Candara7pt0pt">
    <w:name w:val="Основной текст + Candara;7 pt;Полужирный;Интервал 0 pt"/>
    <w:rsid w:val="00C845CE"/>
    <w:rPr>
      <w:rFonts w:ascii="Candara" w:eastAsia="Candara" w:hAnsi="Candara" w:cs="Candara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</w:rPr>
  </w:style>
  <w:style w:type="character" w:customStyle="1" w:styleId="12pt0pt">
    <w:name w:val="Основной текст + 12 pt;Полужирный;Интервал 0 pt"/>
    <w:rsid w:val="00C845C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character" w:customStyle="1" w:styleId="Garamond5pt0pt">
    <w:name w:val="Основной текст + Garamond;5 pt;Интервал 0 pt"/>
    <w:rsid w:val="00C845CE"/>
    <w:rPr>
      <w:rFonts w:ascii="Garamond" w:eastAsia="Garamond" w:hAnsi="Garamond" w:cs="Garamond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</w:rPr>
  </w:style>
  <w:style w:type="character" w:customStyle="1" w:styleId="10pt1pt">
    <w:name w:val="Основной текст + 10 pt;Интервал 1 pt"/>
    <w:rsid w:val="00C845C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paragraph" w:customStyle="1" w:styleId="af0">
    <w:name w:val="Сноска"/>
    <w:basedOn w:val="a"/>
    <w:link w:val="af"/>
    <w:rsid w:val="00C845CE"/>
    <w:pPr>
      <w:widowControl w:val="0"/>
      <w:shd w:val="clear" w:color="auto" w:fill="FFFFFF"/>
      <w:spacing w:line="326" w:lineRule="exact"/>
      <w:jc w:val="both"/>
    </w:pPr>
    <w:rPr>
      <w:rFonts w:asciiTheme="minorHAnsi" w:eastAsiaTheme="minorHAnsi" w:hAnsiTheme="minorHAnsi" w:cstheme="minorBidi"/>
      <w:spacing w:val="10"/>
      <w:sz w:val="22"/>
      <w:szCs w:val="22"/>
      <w:lang w:eastAsia="en-US"/>
    </w:rPr>
  </w:style>
  <w:style w:type="paragraph" w:customStyle="1" w:styleId="35">
    <w:name w:val="Основной текст3"/>
    <w:basedOn w:val="a"/>
    <w:rsid w:val="00C845CE"/>
    <w:pPr>
      <w:widowControl w:val="0"/>
      <w:shd w:val="clear" w:color="auto" w:fill="FFFFFF"/>
      <w:spacing w:line="274" w:lineRule="exact"/>
      <w:ind w:firstLine="2240"/>
    </w:pPr>
    <w:rPr>
      <w:color w:val="000000"/>
      <w:spacing w:val="10"/>
      <w:sz w:val="22"/>
      <w:szCs w:val="22"/>
    </w:rPr>
  </w:style>
  <w:style w:type="paragraph" w:customStyle="1" w:styleId="29">
    <w:name w:val="Заголовок №2"/>
    <w:basedOn w:val="a"/>
    <w:link w:val="28"/>
    <w:rsid w:val="00C845CE"/>
    <w:pPr>
      <w:widowControl w:val="0"/>
      <w:shd w:val="clear" w:color="auto" w:fill="FFFFFF"/>
      <w:spacing w:after="300" w:line="322" w:lineRule="exact"/>
      <w:jc w:val="center"/>
      <w:outlineLvl w:val="1"/>
    </w:pPr>
    <w:rPr>
      <w:rFonts w:asciiTheme="minorHAnsi" w:eastAsiaTheme="minorHAnsi" w:hAnsiTheme="minorHAnsi" w:cstheme="minorBidi"/>
      <w:b/>
      <w:bCs/>
      <w:spacing w:val="20"/>
      <w:sz w:val="22"/>
      <w:szCs w:val="22"/>
      <w:lang w:eastAsia="en-US"/>
    </w:rPr>
  </w:style>
  <w:style w:type="paragraph" w:styleId="af1">
    <w:name w:val="Title"/>
    <w:basedOn w:val="a"/>
    <w:next w:val="a"/>
    <w:link w:val="af2"/>
    <w:uiPriority w:val="10"/>
    <w:qFormat/>
    <w:rsid w:val="00C845C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eastAsia="ar-SA"/>
    </w:rPr>
  </w:style>
  <w:style w:type="character" w:customStyle="1" w:styleId="af2">
    <w:name w:val="Название Знак"/>
    <w:basedOn w:val="a0"/>
    <w:link w:val="af1"/>
    <w:uiPriority w:val="10"/>
    <w:rsid w:val="00C845CE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character" w:customStyle="1" w:styleId="11">
    <w:name w:val="Основной текст Знак1"/>
    <w:aliases w:val="Основной текст Знак Знак Знак Знак1,Основной текст Знак Знак Знак Знак Знак,Знак1 Знак,body text Знак Знак Знак,Основной текст Знак Знак Знак1,Знак Знак1 Знак Знак"/>
    <w:link w:val="a3"/>
    <w:locked/>
    <w:rsid w:val="00C845CE"/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C845CE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3">
    <w:name w:val="Основной текст + Полужирный"/>
    <w:uiPriority w:val="99"/>
    <w:rsid w:val="00C845CE"/>
    <w:rPr>
      <w:rFonts w:ascii="Times New Roman" w:hAnsi="Times New Roman"/>
      <w:b/>
      <w:bCs/>
      <w:sz w:val="26"/>
      <w:szCs w:val="26"/>
      <w:shd w:val="clear" w:color="auto" w:fill="FFFFFF"/>
    </w:rPr>
  </w:style>
  <w:style w:type="paragraph" w:customStyle="1" w:styleId="110">
    <w:name w:val="Заголовок №11"/>
    <w:basedOn w:val="a"/>
    <w:uiPriority w:val="99"/>
    <w:rsid w:val="00C845CE"/>
    <w:pPr>
      <w:widowControl w:val="0"/>
      <w:shd w:val="clear" w:color="auto" w:fill="FFFFFF"/>
      <w:spacing w:after="240" w:line="326" w:lineRule="exact"/>
      <w:jc w:val="center"/>
      <w:outlineLvl w:val="0"/>
    </w:pPr>
    <w:rPr>
      <w:b/>
      <w:bCs/>
      <w:sz w:val="26"/>
      <w:szCs w:val="26"/>
    </w:rPr>
  </w:style>
  <w:style w:type="paragraph" w:styleId="af4">
    <w:name w:val="Normal (Web)"/>
    <w:basedOn w:val="a"/>
    <w:rsid w:val="00C845CE"/>
    <w:pPr>
      <w:spacing w:before="100" w:after="119"/>
    </w:pPr>
    <w:rPr>
      <w:lang w:eastAsia="ar-SA"/>
    </w:rPr>
  </w:style>
  <w:style w:type="paragraph" w:customStyle="1" w:styleId="Standard">
    <w:name w:val="Standard"/>
    <w:rsid w:val="00C845CE"/>
    <w:pPr>
      <w:widowControl w:val="0"/>
      <w:suppressAutoHyphens/>
      <w:autoSpaceDN w:val="0"/>
      <w:jc w:val="left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TableContents">
    <w:name w:val="Table Contents"/>
    <w:basedOn w:val="Standard"/>
    <w:rsid w:val="00C845CE"/>
    <w:pPr>
      <w:suppressLineNumbers/>
    </w:pPr>
  </w:style>
  <w:style w:type="paragraph" w:customStyle="1" w:styleId="2a">
    <w:name w:val="Название объекта2"/>
    <w:basedOn w:val="a"/>
    <w:next w:val="a"/>
    <w:rsid w:val="00C845CE"/>
    <w:pPr>
      <w:spacing w:before="120" w:after="200" w:line="276" w:lineRule="auto"/>
      <w:jc w:val="center"/>
    </w:pPr>
    <w:rPr>
      <w:rFonts w:ascii="Calibri" w:hAnsi="Calibri"/>
      <w:sz w:val="36"/>
      <w:szCs w:val="22"/>
      <w:lang w:eastAsia="en-US"/>
    </w:rPr>
  </w:style>
  <w:style w:type="paragraph" w:styleId="af5">
    <w:name w:val="footer"/>
    <w:basedOn w:val="a"/>
    <w:link w:val="af6"/>
    <w:uiPriority w:val="99"/>
    <w:rsid w:val="00C845CE"/>
    <w:pPr>
      <w:tabs>
        <w:tab w:val="center" w:pos="4153"/>
        <w:tab w:val="right" w:pos="8306"/>
      </w:tabs>
      <w:autoSpaceDE w:val="0"/>
      <w:autoSpaceDN w:val="0"/>
      <w:spacing w:after="200" w:line="276" w:lineRule="auto"/>
    </w:pPr>
    <w:rPr>
      <w:rFonts w:ascii="Calibri" w:hAnsi="Calibri"/>
      <w:sz w:val="20"/>
      <w:szCs w:val="20"/>
    </w:rPr>
  </w:style>
  <w:style w:type="character" w:customStyle="1" w:styleId="af6">
    <w:name w:val="Нижний колонтитул Знак"/>
    <w:basedOn w:val="a0"/>
    <w:link w:val="af5"/>
    <w:uiPriority w:val="99"/>
    <w:rsid w:val="00C845CE"/>
    <w:rPr>
      <w:rFonts w:ascii="Calibri" w:eastAsia="Times New Roman" w:hAnsi="Calibri" w:cs="Times New Roman"/>
      <w:sz w:val="20"/>
      <w:szCs w:val="20"/>
      <w:lang w:eastAsia="ru-RU"/>
    </w:rPr>
  </w:style>
  <w:style w:type="paragraph" w:styleId="af7">
    <w:name w:val="List Paragraph"/>
    <w:basedOn w:val="a"/>
    <w:uiPriority w:val="34"/>
    <w:qFormat/>
    <w:rsid w:val="00C845C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8">
    <w:name w:val="caption"/>
    <w:basedOn w:val="a"/>
    <w:next w:val="a"/>
    <w:uiPriority w:val="35"/>
    <w:qFormat/>
    <w:rsid w:val="00C845CE"/>
    <w:pPr>
      <w:spacing w:after="200"/>
    </w:pPr>
    <w:rPr>
      <w:rFonts w:ascii="Calibri" w:hAnsi="Calibri"/>
      <w:b/>
      <w:bCs/>
      <w:color w:val="4F81BD"/>
      <w:sz w:val="18"/>
      <w:szCs w:val="18"/>
      <w:lang w:eastAsia="en-US"/>
    </w:rPr>
  </w:style>
  <w:style w:type="paragraph" w:styleId="af9">
    <w:name w:val="Subtitle"/>
    <w:basedOn w:val="a"/>
    <w:next w:val="a"/>
    <w:link w:val="afa"/>
    <w:uiPriority w:val="11"/>
    <w:qFormat/>
    <w:rsid w:val="00C845CE"/>
    <w:pPr>
      <w:numPr>
        <w:ilvl w:val="1"/>
      </w:numPr>
      <w:spacing w:after="200" w:line="276" w:lineRule="auto"/>
    </w:pPr>
    <w:rPr>
      <w:rFonts w:ascii="Cambria" w:hAnsi="Cambria"/>
      <w:i/>
      <w:iCs/>
      <w:color w:val="4F81BD"/>
      <w:spacing w:val="15"/>
      <w:lang w:eastAsia="en-US"/>
    </w:rPr>
  </w:style>
  <w:style w:type="character" w:customStyle="1" w:styleId="afa">
    <w:name w:val="Подзаголовок Знак"/>
    <w:basedOn w:val="a0"/>
    <w:link w:val="af9"/>
    <w:uiPriority w:val="11"/>
    <w:rsid w:val="00C845CE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afb">
    <w:name w:val="Strong"/>
    <w:uiPriority w:val="22"/>
    <w:qFormat/>
    <w:rsid w:val="00C845CE"/>
    <w:rPr>
      <w:b/>
      <w:bCs/>
    </w:rPr>
  </w:style>
  <w:style w:type="character" w:styleId="afc">
    <w:name w:val="Emphasis"/>
    <w:uiPriority w:val="20"/>
    <w:qFormat/>
    <w:rsid w:val="00C845CE"/>
    <w:rPr>
      <w:i/>
      <w:iCs/>
    </w:rPr>
  </w:style>
  <w:style w:type="paragraph" w:styleId="2b">
    <w:name w:val="Quote"/>
    <w:basedOn w:val="a"/>
    <w:next w:val="a"/>
    <w:link w:val="2c"/>
    <w:uiPriority w:val="29"/>
    <w:qFormat/>
    <w:rsid w:val="00C845CE"/>
    <w:pPr>
      <w:spacing w:after="200" w:line="276" w:lineRule="auto"/>
    </w:pPr>
    <w:rPr>
      <w:rFonts w:ascii="Calibri" w:hAnsi="Calibri"/>
      <w:i/>
      <w:iCs/>
      <w:color w:val="000000"/>
      <w:sz w:val="22"/>
      <w:szCs w:val="22"/>
      <w:lang w:eastAsia="en-US"/>
    </w:rPr>
  </w:style>
  <w:style w:type="character" w:customStyle="1" w:styleId="2c">
    <w:name w:val="Цитата 2 Знак"/>
    <w:basedOn w:val="a0"/>
    <w:link w:val="2b"/>
    <w:uiPriority w:val="29"/>
    <w:rsid w:val="00C845CE"/>
    <w:rPr>
      <w:rFonts w:ascii="Calibri" w:eastAsia="Times New Roman" w:hAnsi="Calibri" w:cs="Times New Roman"/>
      <w:i/>
      <w:iCs/>
      <w:color w:val="000000"/>
    </w:rPr>
  </w:style>
  <w:style w:type="paragraph" w:styleId="afd">
    <w:name w:val="Intense Quote"/>
    <w:basedOn w:val="a"/>
    <w:next w:val="a"/>
    <w:link w:val="afe"/>
    <w:uiPriority w:val="30"/>
    <w:qFormat/>
    <w:rsid w:val="00C845CE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libri" w:hAnsi="Calibri"/>
      <w:b/>
      <w:bCs/>
      <w:i/>
      <w:iCs/>
      <w:color w:val="4F81BD"/>
      <w:sz w:val="22"/>
      <w:szCs w:val="22"/>
      <w:lang w:eastAsia="en-US"/>
    </w:rPr>
  </w:style>
  <w:style w:type="character" w:customStyle="1" w:styleId="afe">
    <w:name w:val="Выделенная цитата Знак"/>
    <w:basedOn w:val="a0"/>
    <w:link w:val="afd"/>
    <w:uiPriority w:val="30"/>
    <w:rsid w:val="00C845CE"/>
    <w:rPr>
      <w:rFonts w:ascii="Calibri" w:eastAsia="Times New Roman" w:hAnsi="Calibri" w:cs="Times New Roman"/>
      <w:b/>
      <w:bCs/>
      <w:i/>
      <w:iCs/>
      <w:color w:val="4F81BD"/>
    </w:rPr>
  </w:style>
  <w:style w:type="character" w:styleId="aff">
    <w:name w:val="Subtle Emphasis"/>
    <w:uiPriority w:val="19"/>
    <w:qFormat/>
    <w:rsid w:val="00C845CE"/>
    <w:rPr>
      <w:i/>
      <w:iCs/>
      <w:color w:val="808080"/>
    </w:rPr>
  </w:style>
  <w:style w:type="character" w:styleId="aff0">
    <w:name w:val="Intense Emphasis"/>
    <w:uiPriority w:val="21"/>
    <w:qFormat/>
    <w:rsid w:val="00C845CE"/>
    <w:rPr>
      <w:b/>
      <w:bCs/>
      <w:i/>
      <w:iCs/>
      <w:color w:val="4F81BD"/>
    </w:rPr>
  </w:style>
  <w:style w:type="character" w:styleId="aff1">
    <w:name w:val="Subtle Reference"/>
    <w:uiPriority w:val="31"/>
    <w:qFormat/>
    <w:rsid w:val="00C845CE"/>
    <w:rPr>
      <w:smallCaps/>
      <w:color w:val="C0504D"/>
      <w:u w:val="single"/>
    </w:rPr>
  </w:style>
  <w:style w:type="character" w:styleId="aff2">
    <w:name w:val="Intense Reference"/>
    <w:uiPriority w:val="32"/>
    <w:qFormat/>
    <w:rsid w:val="00C845CE"/>
    <w:rPr>
      <w:b/>
      <w:bCs/>
      <w:smallCaps/>
      <w:color w:val="C0504D"/>
      <w:spacing w:val="5"/>
      <w:u w:val="single"/>
    </w:rPr>
  </w:style>
  <w:style w:type="character" w:styleId="aff3">
    <w:name w:val="Book Title"/>
    <w:uiPriority w:val="33"/>
    <w:qFormat/>
    <w:rsid w:val="00C845CE"/>
    <w:rPr>
      <w:b/>
      <w:bCs/>
      <w:smallCaps/>
      <w:spacing w:val="5"/>
    </w:rPr>
  </w:style>
  <w:style w:type="paragraph" w:styleId="aff4">
    <w:name w:val="TOC Heading"/>
    <w:basedOn w:val="1"/>
    <w:next w:val="a"/>
    <w:uiPriority w:val="39"/>
    <w:qFormat/>
    <w:rsid w:val="00C845CE"/>
    <w:pPr>
      <w:keepLines/>
      <w:spacing w:before="480" w:line="276" w:lineRule="auto"/>
      <w:jc w:val="left"/>
      <w:outlineLvl w:val="9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aff5">
    <w:name w:val="header"/>
    <w:basedOn w:val="a"/>
    <w:link w:val="aff6"/>
    <w:uiPriority w:val="99"/>
    <w:unhideWhenUsed/>
    <w:rsid w:val="00C845CE"/>
    <w:pPr>
      <w:tabs>
        <w:tab w:val="center" w:pos="4677"/>
        <w:tab w:val="right" w:pos="9355"/>
      </w:tabs>
    </w:pPr>
    <w:rPr>
      <w:rFonts w:ascii="Calibri" w:hAnsi="Calibri"/>
      <w:sz w:val="22"/>
      <w:szCs w:val="22"/>
      <w:lang w:eastAsia="en-US"/>
    </w:rPr>
  </w:style>
  <w:style w:type="character" w:customStyle="1" w:styleId="aff6">
    <w:name w:val="Верхний колонтитул Знак"/>
    <w:basedOn w:val="a0"/>
    <w:link w:val="aff5"/>
    <w:uiPriority w:val="99"/>
    <w:rsid w:val="00C845CE"/>
    <w:rPr>
      <w:rFonts w:ascii="Calibri" w:eastAsia="Times New Roman" w:hAnsi="Calibri" w:cs="Times New Roman"/>
    </w:rPr>
  </w:style>
  <w:style w:type="paragraph" w:customStyle="1" w:styleId="western">
    <w:name w:val="western"/>
    <w:basedOn w:val="a"/>
    <w:rsid w:val="00C845CE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C845CE"/>
  </w:style>
  <w:style w:type="paragraph" w:styleId="36">
    <w:name w:val="Body Text Indent 3"/>
    <w:basedOn w:val="a"/>
    <w:link w:val="37"/>
    <w:rsid w:val="00C845CE"/>
    <w:pPr>
      <w:spacing w:after="120"/>
      <w:ind w:left="283"/>
    </w:pPr>
    <w:rPr>
      <w:sz w:val="16"/>
      <w:szCs w:val="16"/>
    </w:rPr>
  </w:style>
  <w:style w:type="character" w:customStyle="1" w:styleId="37">
    <w:name w:val="Основной текст с отступом 3 Знак"/>
    <w:basedOn w:val="a0"/>
    <w:link w:val="36"/>
    <w:rsid w:val="00C845C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f7">
    <w:name w:val="Содержимое таблицы"/>
    <w:basedOn w:val="a"/>
    <w:rsid w:val="00C845CE"/>
    <w:pPr>
      <w:widowControl w:val="0"/>
      <w:suppressLineNumbers/>
      <w:suppressAutoHyphens/>
    </w:pPr>
    <w:rPr>
      <w:rFonts w:eastAsia="Andale Sans UI"/>
      <w:kern w:val="2"/>
    </w:rPr>
  </w:style>
  <w:style w:type="paragraph" w:styleId="2d">
    <w:name w:val="Body Text Indent 2"/>
    <w:basedOn w:val="a"/>
    <w:link w:val="2e"/>
    <w:rsid w:val="00C845CE"/>
    <w:pPr>
      <w:spacing w:after="120" w:line="480" w:lineRule="auto"/>
      <w:ind w:left="283"/>
    </w:pPr>
  </w:style>
  <w:style w:type="character" w:customStyle="1" w:styleId="2e">
    <w:name w:val="Основной текст с отступом 2 Знак"/>
    <w:basedOn w:val="a0"/>
    <w:link w:val="2d"/>
    <w:rsid w:val="00C845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8">
    <w:name w:val="page number"/>
    <w:basedOn w:val="a0"/>
    <w:rsid w:val="00C845C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095;n=68649;fld=134;dst=100271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26</Pages>
  <Words>5288</Words>
  <Characters>30146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35364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27</cp:revision>
  <dcterms:created xsi:type="dcterms:W3CDTF">2017-08-30T06:33:00Z</dcterms:created>
  <dcterms:modified xsi:type="dcterms:W3CDTF">2017-09-11T10:29:00Z</dcterms:modified>
</cp:coreProperties>
</file>